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B8FF"/>
  <w:body>
    <w:p w14:paraId="32717DA0" w14:textId="177E45E0" w:rsidR="0092340C" w:rsidRDefault="0092340C" w:rsidP="00BD7C6B">
      <w:pPr>
        <w:pStyle w:val="Ttulo"/>
        <w:spacing w:before="0" w:after="240" w:line="276" w:lineRule="auto"/>
        <w:rPr>
          <w:rFonts w:ascii="Arial" w:hAnsi="Arial" w:cs="Arial"/>
          <w:sz w:val="24"/>
          <w:szCs w:val="24"/>
          <w:shd w:val="clear" w:color="auto" w:fill="C6D9F1" w:themeFill="text2" w:themeFillTint="33"/>
        </w:rPr>
      </w:pPr>
      <w:r w:rsidRPr="00EB5197">
        <w:rPr>
          <w:rFonts w:ascii="Arial" w:hAnsi="Arial" w:cs="Arial"/>
          <w:noProof/>
          <w:sz w:val="24"/>
          <w:szCs w:val="24"/>
        </w:rPr>
        <w:t>PREGÃO</w:t>
      </w:r>
      <w:r w:rsidRPr="00EB5197">
        <w:rPr>
          <w:rFonts w:ascii="Arial" w:hAnsi="Arial" w:cs="Arial"/>
          <w:sz w:val="24"/>
          <w:szCs w:val="24"/>
        </w:rPr>
        <w:t xml:space="preserve"> </w:t>
      </w:r>
      <w:r w:rsidRPr="00EB5197">
        <w:rPr>
          <w:rFonts w:ascii="Arial" w:hAnsi="Arial" w:cs="Arial"/>
          <w:noProof/>
          <w:sz w:val="24"/>
          <w:szCs w:val="24"/>
        </w:rPr>
        <w:t>ELETRÔNICO</w:t>
      </w:r>
      <w:r w:rsidR="00EB5197" w:rsidRPr="00EB5197">
        <w:rPr>
          <w:rFonts w:ascii="Arial" w:hAnsi="Arial" w:cs="Arial"/>
          <w:noProof/>
          <w:sz w:val="24"/>
          <w:szCs w:val="24"/>
        </w:rPr>
        <w:t xml:space="preserve"> </w:t>
      </w:r>
      <w:r w:rsidRPr="00EB5197">
        <w:rPr>
          <w:rFonts w:ascii="Arial" w:hAnsi="Arial" w:cs="Arial"/>
          <w:sz w:val="24"/>
          <w:szCs w:val="24"/>
        </w:rPr>
        <w:t xml:space="preserve">N° </w:t>
      </w:r>
      <w:r w:rsidR="00EB5197" w:rsidRPr="00EB5197">
        <w:rPr>
          <w:rFonts w:ascii="Arial" w:hAnsi="Arial" w:cs="Arial"/>
          <w:noProof/>
          <w:sz w:val="24"/>
          <w:szCs w:val="24"/>
        </w:rPr>
        <w:t>0</w:t>
      </w:r>
      <w:r w:rsidR="00A645EE">
        <w:rPr>
          <w:rFonts w:ascii="Arial" w:hAnsi="Arial" w:cs="Arial"/>
          <w:noProof/>
          <w:sz w:val="24"/>
          <w:szCs w:val="24"/>
        </w:rPr>
        <w:t>25</w:t>
      </w:r>
      <w:r w:rsidRPr="00EB5197">
        <w:rPr>
          <w:rFonts w:ascii="Arial" w:hAnsi="Arial" w:cs="Arial"/>
          <w:sz w:val="24"/>
          <w:szCs w:val="24"/>
        </w:rPr>
        <w:t>/</w:t>
      </w:r>
      <w:r w:rsidRPr="00EB5197">
        <w:rPr>
          <w:rFonts w:ascii="Arial" w:hAnsi="Arial" w:cs="Arial"/>
          <w:noProof/>
          <w:sz w:val="24"/>
          <w:szCs w:val="24"/>
        </w:rPr>
        <w:t>202</w:t>
      </w:r>
      <w:r w:rsidR="00A645EE">
        <w:rPr>
          <w:rFonts w:ascii="Arial" w:hAnsi="Arial" w:cs="Arial"/>
          <w:noProof/>
          <w:sz w:val="24"/>
          <w:szCs w:val="24"/>
        </w:rPr>
        <w:t>6</w:t>
      </w:r>
    </w:p>
    <w:p w14:paraId="46ED3A6B" w14:textId="3AD6EAA3" w:rsidR="0092340C" w:rsidRDefault="0092340C" w:rsidP="00BD7C6B">
      <w:pPr>
        <w:pStyle w:val="Ttulo"/>
        <w:spacing w:before="0" w:after="240" w:line="276" w:lineRule="auto"/>
        <w:rPr>
          <w:rFonts w:ascii="Arial" w:hAnsi="Arial" w:cs="Arial"/>
          <w:noProof/>
          <w:sz w:val="24"/>
          <w:szCs w:val="24"/>
        </w:rPr>
      </w:pPr>
      <w:r w:rsidRPr="00EB5197">
        <w:rPr>
          <w:rFonts w:ascii="Arial" w:hAnsi="Arial" w:cs="Arial"/>
          <w:sz w:val="24"/>
          <w:szCs w:val="24"/>
        </w:rPr>
        <w:t xml:space="preserve">REGISTRO DE PREÇOS N° </w:t>
      </w:r>
      <w:r w:rsidRPr="00EB5197">
        <w:rPr>
          <w:rFonts w:ascii="Arial" w:hAnsi="Arial" w:cs="Arial"/>
          <w:noProof/>
          <w:sz w:val="24"/>
          <w:szCs w:val="24"/>
        </w:rPr>
        <w:t>0</w:t>
      </w:r>
      <w:r w:rsidR="00EF2ADE">
        <w:rPr>
          <w:rFonts w:ascii="Arial" w:hAnsi="Arial" w:cs="Arial"/>
          <w:noProof/>
          <w:sz w:val="24"/>
          <w:szCs w:val="24"/>
        </w:rPr>
        <w:t>10</w:t>
      </w:r>
      <w:r w:rsidRPr="00EB5197">
        <w:rPr>
          <w:rFonts w:ascii="Arial" w:hAnsi="Arial" w:cs="Arial"/>
          <w:sz w:val="24"/>
          <w:szCs w:val="24"/>
        </w:rPr>
        <w:t>/</w:t>
      </w:r>
      <w:r w:rsidRPr="00EB5197">
        <w:rPr>
          <w:rFonts w:ascii="Arial" w:hAnsi="Arial" w:cs="Arial"/>
          <w:noProof/>
          <w:sz w:val="24"/>
          <w:szCs w:val="24"/>
        </w:rPr>
        <w:t>202</w:t>
      </w:r>
      <w:r w:rsidR="00EF2ADE">
        <w:rPr>
          <w:rFonts w:ascii="Arial" w:hAnsi="Arial" w:cs="Arial"/>
          <w:noProof/>
          <w:sz w:val="24"/>
          <w:szCs w:val="24"/>
        </w:rPr>
        <w:t>6</w:t>
      </w:r>
    </w:p>
    <w:p w14:paraId="61DC82EF" w14:textId="77777777" w:rsidR="00B97538" w:rsidRPr="00E06DD9" w:rsidRDefault="00B97538" w:rsidP="00B97538">
      <w:pPr>
        <w:pStyle w:val="Subttulo"/>
        <w:rPr>
          <w:b/>
          <w:i w:val="0"/>
          <w:color w:val="FF0000"/>
          <w:sz w:val="24"/>
          <w:szCs w:val="24"/>
        </w:rPr>
      </w:pPr>
      <w:r w:rsidRPr="00E06DD9">
        <w:rPr>
          <w:b/>
          <w:i w:val="0"/>
          <w:color w:val="FF0000"/>
          <w:sz w:val="24"/>
          <w:szCs w:val="24"/>
        </w:rPr>
        <w:t>COMPRASGOV / PNCP Nº 926</w:t>
      </w:r>
      <w:r>
        <w:rPr>
          <w:b/>
          <w:i w:val="0"/>
          <w:color w:val="FF0000"/>
          <w:sz w:val="24"/>
          <w:szCs w:val="24"/>
        </w:rPr>
        <w:t>8</w:t>
      </w:r>
      <w:r w:rsidRPr="00E06DD9">
        <w:rPr>
          <w:b/>
          <w:i w:val="0"/>
          <w:color w:val="FF0000"/>
          <w:sz w:val="24"/>
          <w:szCs w:val="24"/>
        </w:rPr>
        <w:t>88-</w:t>
      </w:r>
      <w:r>
        <w:rPr>
          <w:b/>
          <w:i w:val="0"/>
          <w:color w:val="FF0000"/>
          <w:sz w:val="24"/>
          <w:szCs w:val="24"/>
        </w:rPr>
        <w:t>014</w:t>
      </w:r>
      <w:r w:rsidRPr="00E06DD9">
        <w:rPr>
          <w:b/>
          <w:i w:val="0"/>
          <w:color w:val="FF0000"/>
          <w:sz w:val="24"/>
          <w:szCs w:val="24"/>
        </w:rPr>
        <w:t>/2026</w:t>
      </w:r>
    </w:p>
    <w:p w14:paraId="15E6E5CD" w14:textId="4186040E" w:rsidR="0092340C" w:rsidRPr="00C24995" w:rsidRDefault="0092340C" w:rsidP="00BD7C6B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before="0" w:after="0" w:line="276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24995">
        <w:rPr>
          <w:rFonts w:ascii="Arial" w:hAnsi="Arial" w:cs="Arial"/>
          <w:sz w:val="24"/>
          <w:szCs w:val="24"/>
        </w:rPr>
        <w:t xml:space="preserve">Processo Administrativo </w:t>
      </w:r>
      <w:r w:rsidRPr="00EB5197">
        <w:rPr>
          <w:rFonts w:ascii="Arial" w:hAnsi="Arial" w:cs="Arial"/>
          <w:sz w:val="24"/>
          <w:szCs w:val="24"/>
        </w:rPr>
        <w:t xml:space="preserve">Nº </w:t>
      </w:r>
      <w:r w:rsidR="00BF7463" w:rsidRPr="00BB10B1">
        <w:rPr>
          <w:rFonts w:ascii="Arial" w:hAnsi="Arial" w:cs="Arial"/>
          <w:noProof/>
          <w:sz w:val="24"/>
          <w:szCs w:val="24"/>
        </w:rPr>
        <w:t>2025-SUP-</w:t>
      </w:r>
      <w:r w:rsidR="00EF2ADE">
        <w:rPr>
          <w:rFonts w:ascii="Arial" w:hAnsi="Arial" w:cs="Arial"/>
          <w:noProof/>
          <w:sz w:val="24"/>
          <w:szCs w:val="24"/>
        </w:rPr>
        <w:t>104685</w:t>
      </w:r>
    </w:p>
    <w:p w14:paraId="560AB586" w14:textId="77777777" w:rsidR="0092340C" w:rsidRPr="00C24995" w:rsidRDefault="0092340C" w:rsidP="00BD7C6B">
      <w:pPr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14:paraId="73E2BD87" w14:textId="29632D04" w:rsidR="0092340C" w:rsidRDefault="0092340C" w:rsidP="00E8797B">
      <w:pPr>
        <w:keepNext/>
        <w:widowControl w:val="0"/>
        <w:numPr>
          <w:ilvl w:val="0"/>
          <w:numId w:val="10"/>
        </w:numPr>
        <w:suppressAutoHyphens w:val="0"/>
        <w:spacing w:line="276" w:lineRule="auto"/>
        <w:jc w:val="center"/>
        <w:outlineLvl w:val="8"/>
        <w:rPr>
          <w:rFonts w:ascii="Arial" w:hAnsi="Arial" w:cs="Arial"/>
          <w:b/>
          <w:color w:val="000000"/>
          <w:sz w:val="24"/>
          <w:szCs w:val="24"/>
        </w:rPr>
      </w:pPr>
      <w:r w:rsidRPr="00C24995">
        <w:rPr>
          <w:rFonts w:ascii="Arial" w:hAnsi="Arial" w:cs="Arial"/>
          <w:b/>
          <w:color w:val="000000"/>
          <w:sz w:val="24"/>
          <w:szCs w:val="24"/>
        </w:rPr>
        <w:t>ANEXO I</w:t>
      </w:r>
      <w:r w:rsidR="00EB5197">
        <w:rPr>
          <w:rFonts w:ascii="Arial" w:hAnsi="Arial" w:cs="Arial"/>
          <w:b/>
          <w:color w:val="000000"/>
          <w:sz w:val="24"/>
          <w:szCs w:val="24"/>
        </w:rPr>
        <w:t>V</w:t>
      </w:r>
    </w:p>
    <w:p w14:paraId="5C8DDACE" w14:textId="77777777" w:rsidR="0092340C" w:rsidRPr="00E8797B" w:rsidRDefault="0092340C" w:rsidP="00E8797B">
      <w:pPr>
        <w:keepNext/>
        <w:widowControl w:val="0"/>
        <w:numPr>
          <w:ilvl w:val="0"/>
          <w:numId w:val="10"/>
        </w:numPr>
        <w:suppressAutoHyphens w:val="0"/>
        <w:spacing w:line="276" w:lineRule="auto"/>
        <w:jc w:val="center"/>
        <w:outlineLvl w:val="8"/>
        <w:rPr>
          <w:rFonts w:ascii="Arial" w:hAnsi="Arial" w:cs="Arial"/>
          <w:b/>
          <w:color w:val="000000"/>
          <w:sz w:val="24"/>
          <w:szCs w:val="24"/>
        </w:rPr>
      </w:pPr>
      <w:r w:rsidRPr="00E8797B">
        <w:rPr>
          <w:rFonts w:ascii="Arial" w:hAnsi="Arial" w:cs="Arial"/>
          <w:b/>
          <w:color w:val="000000"/>
          <w:sz w:val="24"/>
          <w:szCs w:val="24"/>
        </w:rPr>
        <w:t>ATA DE REGISTRO DE PREÇOS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– </w:t>
      </w:r>
      <w:r w:rsidRPr="008218CB">
        <w:rPr>
          <w:rFonts w:ascii="Arial" w:hAnsi="Arial" w:cs="Arial"/>
          <w:b/>
          <w:color w:val="000000"/>
          <w:sz w:val="24"/>
          <w:szCs w:val="24"/>
          <w:u w:val="single"/>
        </w:rPr>
        <w:t>CADASTRO DE RESERVA</w:t>
      </w:r>
    </w:p>
    <w:p w14:paraId="490FE6EE" w14:textId="77777777" w:rsidR="0092340C" w:rsidRPr="00C24995" w:rsidRDefault="0092340C" w:rsidP="00BD7C6B">
      <w:pPr>
        <w:suppressAutoHyphens w:val="0"/>
        <w:spacing w:line="276" w:lineRule="auto"/>
        <w:ind w:left="3540"/>
        <w:jc w:val="both"/>
        <w:rPr>
          <w:rFonts w:ascii="Arial" w:hAnsi="Arial" w:cs="Arial"/>
          <w:color w:val="000000"/>
          <w:sz w:val="24"/>
          <w:szCs w:val="24"/>
        </w:rPr>
      </w:pPr>
    </w:p>
    <w:p w14:paraId="021B06FD" w14:textId="7306F32E" w:rsidR="0092340C" w:rsidRDefault="0092340C" w:rsidP="00536549">
      <w:pPr>
        <w:tabs>
          <w:tab w:val="left" w:pos="1701"/>
        </w:tabs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  <w:r w:rsidRPr="005D1FCD">
        <w:rPr>
          <w:rFonts w:ascii="Arial" w:hAnsi="Arial" w:cs="Arial"/>
          <w:b/>
          <w:bCs/>
          <w:sz w:val="24"/>
          <w:szCs w:val="24"/>
        </w:rPr>
        <w:t>SEMASA</w:t>
      </w:r>
      <w:r w:rsidRPr="005D1FCD">
        <w:rPr>
          <w:rFonts w:ascii="Arial" w:hAnsi="Arial" w:cs="Arial"/>
          <w:sz w:val="24"/>
          <w:szCs w:val="24"/>
        </w:rPr>
        <w:t xml:space="preserve"> - </w:t>
      </w:r>
      <w:r w:rsidRPr="005D1FCD">
        <w:rPr>
          <w:rFonts w:ascii="Arial" w:hAnsi="Arial" w:cs="Arial"/>
          <w:b/>
          <w:sz w:val="24"/>
          <w:szCs w:val="24"/>
        </w:rPr>
        <w:t>SERVIÇO MUNICIPAL DE ÁGUA, SANEAMENTO BÁSICO E INFRAESTRUTURA</w:t>
      </w:r>
      <w:r w:rsidRPr="005D1FCD">
        <w:rPr>
          <w:rFonts w:ascii="Arial" w:hAnsi="Arial" w:cs="Arial"/>
          <w:sz w:val="24"/>
          <w:szCs w:val="24"/>
        </w:rPr>
        <w:t xml:space="preserve">, Autarquia Municipal com personalidade jurídica de direito público interno, adiante designada de </w:t>
      </w:r>
      <w:r w:rsidRPr="005D1FCD">
        <w:rPr>
          <w:rFonts w:ascii="Arial" w:hAnsi="Arial" w:cs="Arial"/>
          <w:b/>
          <w:sz w:val="24"/>
          <w:szCs w:val="24"/>
        </w:rPr>
        <w:t>CONTRATANTE</w:t>
      </w:r>
      <w:r w:rsidRPr="005D1FCD">
        <w:rPr>
          <w:rFonts w:ascii="Arial" w:hAnsi="Arial" w:cs="Arial"/>
          <w:sz w:val="24"/>
          <w:szCs w:val="24"/>
        </w:rPr>
        <w:t xml:space="preserve">, com sede na Rua Heitor Liberato, nº 1.189, Vila Operária, CEP 88303-101, em Itajaí, inscrita no CNPJ sob nº 05.472.936/0001-39, representada neste ato por seu </w:t>
      </w:r>
      <w:r w:rsidR="00EB5197" w:rsidRPr="00EB5197">
        <w:rPr>
          <w:rFonts w:ascii="Arial" w:hAnsi="Arial" w:cs="Arial"/>
          <w:noProof/>
          <w:color w:val="000000"/>
          <w:sz w:val="24"/>
          <w:szCs w:val="24"/>
        </w:rPr>
        <w:t xml:space="preserve">Diretor Geral, </w:t>
      </w:r>
      <w:r w:rsidR="00EB5197" w:rsidRPr="006E682A">
        <w:rPr>
          <w:rFonts w:ascii="Arial" w:hAnsi="Arial" w:cs="Arial"/>
          <w:b/>
          <w:noProof/>
          <w:color w:val="000000"/>
          <w:sz w:val="24"/>
          <w:szCs w:val="24"/>
        </w:rPr>
        <w:t>Celso Hugo Praun Filho</w:t>
      </w:r>
      <w:r w:rsidR="00EB5197" w:rsidRPr="00EB5197">
        <w:rPr>
          <w:rFonts w:ascii="Arial" w:hAnsi="Arial" w:cs="Arial"/>
          <w:noProof/>
          <w:color w:val="000000"/>
          <w:sz w:val="24"/>
          <w:szCs w:val="24"/>
        </w:rPr>
        <w:t xml:space="preserve">, R.G. 749575 SSP SC, inscrito no CPF sob o nº. 453.950.559-91, e pelo seu Diretor Administrativo Financeiro, </w:t>
      </w:r>
      <w:r w:rsidR="00EB5197" w:rsidRPr="006E682A">
        <w:rPr>
          <w:rFonts w:ascii="Arial" w:hAnsi="Arial" w:cs="Arial"/>
          <w:b/>
          <w:noProof/>
          <w:color w:val="000000"/>
          <w:sz w:val="24"/>
          <w:szCs w:val="24"/>
        </w:rPr>
        <w:t>Salum dos Santos</w:t>
      </w:r>
      <w:r w:rsidR="00EB5197" w:rsidRPr="00EB5197">
        <w:rPr>
          <w:rFonts w:ascii="Arial" w:hAnsi="Arial" w:cs="Arial"/>
          <w:noProof/>
          <w:color w:val="000000"/>
          <w:sz w:val="24"/>
          <w:szCs w:val="24"/>
        </w:rPr>
        <w:t>, R.G. de nº 3370410 SSP SC, inscrito no CPF sob o nº 018.130.519-41</w:t>
      </w:r>
      <w:r w:rsidRPr="005D1FCD">
        <w:rPr>
          <w:rFonts w:ascii="Arial" w:hAnsi="Arial" w:cs="Arial"/>
          <w:color w:val="000000"/>
          <w:sz w:val="24"/>
          <w:szCs w:val="24"/>
        </w:rPr>
        <w:t>, em</w:t>
      </w:r>
      <w:r w:rsidRPr="005D1FCD">
        <w:rPr>
          <w:rFonts w:ascii="Arial" w:hAnsi="Arial" w:cs="Arial"/>
          <w:sz w:val="24"/>
          <w:szCs w:val="24"/>
        </w:rPr>
        <w:t xml:space="preserve"> conformidade com as </w:t>
      </w:r>
      <w:r w:rsidRPr="00957BEE">
        <w:rPr>
          <w:rFonts w:ascii="Arial" w:hAnsi="Arial" w:cs="Arial"/>
          <w:sz w:val="24"/>
          <w:szCs w:val="24"/>
        </w:rPr>
        <w:t>Lei n° 14.133/2021, da Instrução Normativa SEGES/MPE nº 073/2022, da Lei Complementar n° 123/06, no Decreto n.º 11.462, de 31 de março de 2023, do Decreto n° 8.538, de 06 de outubro de 2015, do Decreto Municipal nº 12.840/2023</w:t>
      </w:r>
      <w:r>
        <w:rPr>
          <w:rFonts w:ascii="Arial" w:hAnsi="Arial" w:cs="Arial"/>
          <w:sz w:val="24"/>
          <w:szCs w:val="24"/>
        </w:rPr>
        <w:t xml:space="preserve"> </w:t>
      </w:r>
      <w:r w:rsidRPr="005D1FCD">
        <w:rPr>
          <w:rFonts w:ascii="Arial" w:hAnsi="Arial" w:cs="Arial"/>
          <w:color w:val="000000"/>
          <w:sz w:val="24"/>
          <w:szCs w:val="24"/>
        </w:rPr>
        <w:t>e das demais normas legais aplicáveis</w:t>
      </w:r>
      <w:r>
        <w:rPr>
          <w:rFonts w:ascii="Arial" w:hAnsi="Arial" w:cs="Arial"/>
          <w:color w:val="000000"/>
          <w:sz w:val="24"/>
          <w:szCs w:val="24"/>
        </w:rPr>
        <w:t xml:space="preserve"> aos termos do presente Edital.</w:t>
      </w:r>
    </w:p>
    <w:p w14:paraId="61E7D92C" w14:textId="77777777" w:rsidR="0092340C" w:rsidRDefault="0092340C" w:rsidP="00BD7C6B">
      <w:pPr>
        <w:tabs>
          <w:tab w:val="left" w:pos="1701"/>
        </w:tabs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</w:p>
    <w:p w14:paraId="16834ED9" w14:textId="77777777" w:rsidR="0092340C" w:rsidRPr="00C24995" w:rsidRDefault="0092340C" w:rsidP="00BD7C6B">
      <w:pPr>
        <w:tabs>
          <w:tab w:val="left" w:pos="1701"/>
        </w:tabs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</w:p>
    <w:p w14:paraId="4674877D" w14:textId="77777777" w:rsidR="0092340C" w:rsidRPr="00C24995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24995">
        <w:rPr>
          <w:rFonts w:ascii="Arial" w:hAnsi="Arial" w:cs="Arial"/>
          <w:b/>
          <w:color w:val="000000"/>
          <w:sz w:val="24"/>
          <w:szCs w:val="24"/>
        </w:rPr>
        <w:t>CLÁUSULA PRIMEIRA - DO OBJETO</w:t>
      </w:r>
    </w:p>
    <w:p w14:paraId="7F7EAA23" w14:textId="77777777" w:rsidR="0092340C" w:rsidRPr="00C24995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951F7DA" w14:textId="26142314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  <w:r w:rsidRPr="007D6E43">
        <w:rPr>
          <w:rFonts w:ascii="Arial" w:hAnsi="Arial" w:cs="Arial"/>
          <w:sz w:val="24"/>
        </w:rPr>
        <w:t xml:space="preserve">Constitui objeto desta ATA o </w:t>
      </w:r>
      <w:r>
        <w:rPr>
          <w:rFonts w:ascii="Arial" w:hAnsi="Arial" w:cs="Arial"/>
          <w:sz w:val="24"/>
        </w:rPr>
        <w:t>CADASTRO DE RESERVA PARA PREGISTRO DE PREÇOS</w:t>
      </w:r>
      <w:r w:rsidRPr="007D6E43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 xml:space="preserve">com </w:t>
      </w:r>
      <w:r w:rsidRPr="00B677BC">
        <w:rPr>
          <w:rFonts w:ascii="Arial" w:hAnsi="Arial" w:cs="Arial"/>
          <w:sz w:val="24"/>
        </w:rPr>
        <w:t xml:space="preserve">a </w:t>
      </w:r>
      <w:r w:rsidR="00384E03" w:rsidRPr="00503C6B">
        <w:rPr>
          <w:rFonts w:ascii="Arial" w:eastAsia="Arial Unicode MS" w:hAnsi="Arial" w:cs="Arial"/>
          <w:b/>
          <w:noProof/>
          <w:sz w:val="24"/>
          <w:szCs w:val="24"/>
          <w:u w:val="single"/>
        </w:rPr>
        <w:t>Contratação de serviços de manutenção predial, elétrica, hidráulica, câmeras e alarmes, pintura, e portões eletrônicos, com fornecimento de materiais, pelo período de 12 meses por meio de registro de preços</w:t>
      </w:r>
      <w:r w:rsidRPr="00B677BC">
        <w:rPr>
          <w:rFonts w:ascii="Arial" w:hAnsi="Arial" w:cs="Arial"/>
          <w:color w:val="000000"/>
          <w:sz w:val="24"/>
          <w:szCs w:val="24"/>
        </w:rPr>
        <w:t xml:space="preserve">, </w:t>
      </w:r>
      <w:r w:rsidRPr="00B677BC">
        <w:rPr>
          <w:rFonts w:ascii="Arial" w:hAnsi="Arial" w:cs="Arial"/>
          <w:sz w:val="24"/>
        </w:rPr>
        <w:t xml:space="preserve">para utilização pelo SEMASA, especificados no </w:t>
      </w:r>
      <w:r w:rsidRPr="00B677BC">
        <w:rPr>
          <w:rFonts w:ascii="Arial" w:hAnsi="Arial" w:cs="Arial"/>
          <w:b/>
          <w:sz w:val="24"/>
        </w:rPr>
        <w:t>ANEXO I</w:t>
      </w:r>
      <w:r w:rsidRPr="00B677BC">
        <w:rPr>
          <w:rFonts w:ascii="Arial" w:hAnsi="Arial" w:cs="Arial"/>
          <w:sz w:val="24"/>
        </w:rPr>
        <w:t xml:space="preserve">, que integra o </w:t>
      </w:r>
      <w:r w:rsidRPr="00B677BC">
        <w:rPr>
          <w:rFonts w:ascii="Arial" w:hAnsi="Arial" w:cs="Arial"/>
          <w:b/>
          <w:sz w:val="24"/>
        </w:rPr>
        <w:t xml:space="preserve">Edital de </w:t>
      </w:r>
      <w:r w:rsidRPr="00B677BC">
        <w:rPr>
          <w:rFonts w:ascii="Arial" w:hAnsi="Arial" w:cs="Arial"/>
          <w:b/>
          <w:noProof/>
          <w:sz w:val="24"/>
          <w:szCs w:val="24"/>
        </w:rPr>
        <w:t>PREGÃO</w:t>
      </w:r>
      <w:r w:rsidRPr="00B677BC">
        <w:rPr>
          <w:rFonts w:ascii="Arial" w:hAnsi="Arial" w:cs="Arial"/>
          <w:b/>
          <w:sz w:val="24"/>
          <w:szCs w:val="24"/>
        </w:rPr>
        <w:t xml:space="preserve"> </w:t>
      </w:r>
      <w:r w:rsidRPr="00B677BC">
        <w:rPr>
          <w:rFonts w:ascii="Arial" w:hAnsi="Arial" w:cs="Arial"/>
          <w:b/>
          <w:noProof/>
          <w:sz w:val="24"/>
          <w:szCs w:val="24"/>
        </w:rPr>
        <w:t>ELETRÔNICO</w:t>
      </w:r>
      <w:r w:rsidRPr="00B677BC">
        <w:rPr>
          <w:rFonts w:ascii="Arial" w:hAnsi="Arial" w:cs="Arial"/>
          <w:b/>
          <w:sz w:val="24"/>
          <w:szCs w:val="24"/>
        </w:rPr>
        <w:t xml:space="preserve"> N° </w:t>
      </w:r>
      <w:r w:rsidRPr="00B677BC">
        <w:rPr>
          <w:rFonts w:ascii="Arial" w:hAnsi="Arial" w:cs="Arial"/>
          <w:b/>
          <w:noProof/>
          <w:sz w:val="24"/>
          <w:szCs w:val="24"/>
        </w:rPr>
        <w:t>0</w:t>
      </w:r>
      <w:r w:rsidR="007E4E1D">
        <w:rPr>
          <w:rFonts w:ascii="Arial" w:hAnsi="Arial" w:cs="Arial"/>
          <w:b/>
          <w:noProof/>
          <w:sz w:val="24"/>
          <w:szCs w:val="24"/>
        </w:rPr>
        <w:t>25</w:t>
      </w:r>
      <w:r w:rsidRPr="00B677BC">
        <w:rPr>
          <w:rFonts w:ascii="Arial" w:hAnsi="Arial" w:cs="Arial"/>
          <w:b/>
          <w:sz w:val="24"/>
          <w:szCs w:val="24"/>
        </w:rPr>
        <w:t>/</w:t>
      </w:r>
      <w:r w:rsidRPr="00B677BC">
        <w:rPr>
          <w:rFonts w:ascii="Arial" w:hAnsi="Arial" w:cs="Arial"/>
          <w:b/>
          <w:noProof/>
          <w:sz w:val="24"/>
          <w:szCs w:val="24"/>
        </w:rPr>
        <w:t>202</w:t>
      </w:r>
      <w:r w:rsidR="007E4E1D">
        <w:rPr>
          <w:rFonts w:ascii="Arial" w:hAnsi="Arial" w:cs="Arial"/>
          <w:b/>
          <w:noProof/>
          <w:sz w:val="24"/>
          <w:szCs w:val="24"/>
        </w:rPr>
        <w:t>6</w:t>
      </w:r>
      <w:r w:rsidRPr="00B677B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677BC">
        <w:rPr>
          <w:rFonts w:ascii="Arial" w:hAnsi="Arial" w:cs="Arial"/>
          <w:b/>
          <w:color w:val="000000"/>
          <w:sz w:val="24"/>
          <w:szCs w:val="24"/>
        </w:rPr>
        <w:t xml:space="preserve">seus ANEXOS, </w:t>
      </w:r>
      <w:r w:rsidRPr="00B677BC">
        <w:rPr>
          <w:rFonts w:ascii="Arial" w:hAnsi="Arial" w:cs="Arial"/>
          <w:color w:val="000000"/>
          <w:sz w:val="24"/>
          <w:szCs w:val="24"/>
        </w:rPr>
        <w:t>cujos termos são parte</w:t>
      </w:r>
      <w:r>
        <w:rPr>
          <w:rFonts w:ascii="Arial" w:hAnsi="Arial" w:cs="Arial"/>
          <w:color w:val="000000"/>
          <w:sz w:val="24"/>
          <w:szCs w:val="24"/>
        </w:rPr>
        <w:t xml:space="preserve"> integrante deste instrumento.</w:t>
      </w:r>
    </w:p>
    <w:p w14:paraId="189E38D8" w14:textId="77777777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sz w:val="24"/>
          <w:szCs w:val="24"/>
        </w:rPr>
      </w:pPr>
    </w:p>
    <w:p w14:paraId="08F7775C" w14:textId="77777777" w:rsidR="0092340C" w:rsidRPr="00922CE2" w:rsidRDefault="0092340C" w:rsidP="00E8797B">
      <w:pPr>
        <w:suppressAutoHyphens w:val="0"/>
        <w:spacing w:line="276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22CE2">
        <w:rPr>
          <w:rFonts w:ascii="Arial" w:hAnsi="Arial" w:cs="Arial"/>
          <w:b/>
          <w:bCs/>
          <w:color w:val="000000"/>
          <w:sz w:val="24"/>
          <w:szCs w:val="24"/>
        </w:rPr>
        <w:t>CLÁUSULA SEGUNDA – CADASTRO DE RESERVA</w:t>
      </w:r>
    </w:p>
    <w:p w14:paraId="18AAC370" w14:textId="6A0A6406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sz w:val="24"/>
          <w:szCs w:val="24"/>
        </w:rPr>
      </w:pPr>
      <w:r w:rsidRPr="005D1FCD">
        <w:rPr>
          <w:rFonts w:ascii="Arial" w:hAnsi="Arial" w:cs="Arial"/>
          <w:sz w:val="24"/>
          <w:szCs w:val="24"/>
        </w:rPr>
        <w:t>Relação da</w:t>
      </w:r>
      <w:r w:rsidR="0085756D">
        <w:rPr>
          <w:rFonts w:ascii="Arial" w:hAnsi="Arial" w:cs="Arial"/>
          <w:sz w:val="24"/>
          <w:szCs w:val="24"/>
        </w:rPr>
        <w:t>s</w:t>
      </w:r>
      <w:r w:rsidRPr="005D1FCD">
        <w:rPr>
          <w:rFonts w:ascii="Arial" w:hAnsi="Arial" w:cs="Arial"/>
          <w:sz w:val="24"/>
          <w:szCs w:val="24"/>
        </w:rPr>
        <w:t xml:space="preserve"> empresa</w:t>
      </w:r>
      <w:r w:rsidR="0085756D">
        <w:rPr>
          <w:rFonts w:ascii="Arial" w:hAnsi="Arial" w:cs="Arial"/>
          <w:sz w:val="24"/>
          <w:szCs w:val="24"/>
        </w:rPr>
        <w:t>s</w:t>
      </w:r>
      <w:r w:rsidRPr="005D1F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classificada</w:t>
      </w:r>
      <w:r w:rsidR="0085756D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</w:t>
      </w:r>
      <w:r w:rsidR="0085756D">
        <w:rPr>
          <w:rFonts w:ascii="Arial" w:hAnsi="Arial" w:cs="Arial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 xml:space="preserve"> certame, conforme informações a seguir:</w:t>
      </w:r>
    </w:p>
    <w:p w14:paraId="768457CA" w14:textId="77777777" w:rsidR="0092340C" w:rsidRDefault="0092340C" w:rsidP="00BD7C6B">
      <w:pPr>
        <w:suppressAutoHyphens w:val="0"/>
        <w:spacing w:line="276" w:lineRule="auto"/>
        <w:ind w:firstLine="1701"/>
        <w:jc w:val="both"/>
        <w:rPr>
          <w:rFonts w:ascii="Arial" w:hAnsi="Arial" w:cs="Arial"/>
          <w:sz w:val="24"/>
          <w:szCs w:val="24"/>
        </w:rPr>
      </w:pPr>
    </w:p>
    <w:p w14:paraId="6A18704F" w14:textId="3DB3BE19" w:rsidR="0092340C" w:rsidRDefault="0085756D" w:rsidP="00E8797B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92340C">
        <w:rPr>
          <w:rFonts w:ascii="Arial" w:hAnsi="Arial" w:cs="Arial"/>
          <w:sz w:val="24"/>
          <w:szCs w:val="24"/>
        </w:rPr>
        <w:t>2º Classificada</w:t>
      </w:r>
      <w:r>
        <w:rPr>
          <w:rFonts w:ascii="Arial" w:hAnsi="Arial" w:cs="Arial"/>
          <w:sz w:val="24"/>
          <w:szCs w:val="24"/>
        </w:rPr>
        <w:t>”</w:t>
      </w:r>
    </w:p>
    <w:p w14:paraId="4699719F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7A8C252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RAZÃO SOCIAL:</w:t>
      </w:r>
    </w:p>
    <w:p w14:paraId="70338A4B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ENDEREÇO:</w:t>
      </w:r>
    </w:p>
    <w:p w14:paraId="044D5C88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lastRenderedPageBreak/>
        <w:t>CNPJ/MF:</w:t>
      </w:r>
    </w:p>
    <w:p w14:paraId="26E3757F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REPRESENTANTE LEGAL:</w:t>
      </w:r>
    </w:p>
    <w:p w14:paraId="7F1F436D" w14:textId="77777777" w:rsidR="0092340C" w:rsidRPr="00F742B1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CI (RG):</w:t>
      </w:r>
    </w:p>
    <w:p w14:paraId="6D6AB8F0" w14:textId="77777777" w:rsidR="0092340C" w:rsidRDefault="0092340C" w:rsidP="00F742B1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742B1">
        <w:rPr>
          <w:rFonts w:ascii="Arial" w:hAnsi="Arial" w:cs="Arial"/>
          <w:sz w:val="24"/>
          <w:szCs w:val="24"/>
        </w:rPr>
        <w:t>CPF/MF</w:t>
      </w:r>
    </w:p>
    <w:p w14:paraId="3245B145" w14:textId="77777777" w:rsidR="0092340C" w:rsidRDefault="0092340C" w:rsidP="00E8797B">
      <w:pPr>
        <w:suppressAutoHyphens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1489"/>
        <w:gridCol w:w="779"/>
        <w:gridCol w:w="992"/>
        <w:gridCol w:w="1417"/>
        <w:gridCol w:w="1560"/>
        <w:gridCol w:w="986"/>
      </w:tblGrid>
      <w:tr w:rsidR="0092340C" w14:paraId="73BB4EDB" w14:textId="77777777" w:rsidTr="00F742B1">
        <w:tc>
          <w:tcPr>
            <w:tcW w:w="846" w:type="dxa"/>
            <w:shd w:val="clear" w:color="auto" w:fill="EEECE1" w:themeFill="background2"/>
          </w:tcPr>
          <w:p w14:paraId="36AE7511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LOTE/ITEM</w:t>
            </w:r>
          </w:p>
        </w:tc>
        <w:tc>
          <w:tcPr>
            <w:tcW w:w="1276" w:type="dxa"/>
            <w:shd w:val="clear" w:color="auto" w:fill="EEECE1" w:themeFill="background2"/>
          </w:tcPr>
          <w:p w14:paraId="5DCDCE3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CÓDIGO CAT</w:t>
            </w:r>
          </w:p>
        </w:tc>
        <w:tc>
          <w:tcPr>
            <w:tcW w:w="1489" w:type="dxa"/>
            <w:shd w:val="clear" w:color="auto" w:fill="EEECE1" w:themeFill="background2"/>
          </w:tcPr>
          <w:p w14:paraId="3B6CE0E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DESCRIÇÃO</w:t>
            </w:r>
          </w:p>
        </w:tc>
        <w:tc>
          <w:tcPr>
            <w:tcW w:w="779" w:type="dxa"/>
            <w:shd w:val="clear" w:color="auto" w:fill="EEECE1" w:themeFill="background2"/>
          </w:tcPr>
          <w:p w14:paraId="5AFDF93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UNID.</w:t>
            </w:r>
          </w:p>
        </w:tc>
        <w:tc>
          <w:tcPr>
            <w:tcW w:w="992" w:type="dxa"/>
            <w:shd w:val="clear" w:color="auto" w:fill="EEECE1" w:themeFill="background2"/>
          </w:tcPr>
          <w:p w14:paraId="5C4E2B90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Marca/</w:t>
            </w:r>
          </w:p>
          <w:p w14:paraId="3DEA0DD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Modelo</w:t>
            </w:r>
          </w:p>
        </w:tc>
        <w:tc>
          <w:tcPr>
            <w:tcW w:w="1417" w:type="dxa"/>
            <w:shd w:val="clear" w:color="auto" w:fill="EEECE1" w:themeFill="background2"/>
          </w:tcPr>
          <w:p w14:paraId="572141AD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Quantidade</w:t>
            </w:r>
          </w:p>
        </w:tc>
        <w:tc>
          <w:tcPr>
            <w:tcW w:w="1560" w:type="dxa"/>
            <w:shd w:val="clear" w:color="auto" w:fill="EEECE1" w:themeFill="background2"/>
          </w:tcPr>
          <w:p w14:paraId="31E16483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Preço Homologado</w:t>
            </w:r>
          </w:p>
        </w:tc>
        <w:tc>
          <w:tcPr>
            <w:tcW w:w="986" w:type="dxa"/>
            <w:shd w:val="clear" w:color="auto" w:fill="EEECE1" w:themeFill="background2"/>
          </w:tcPr>
          <w:p w14:paraId="2ED9C730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F742B1">
              <w:rPr>
                <w:rFonts w:ascii="Arial" w:hAnsi="Arial" w:cs="Arial"/>
                <w:b/>
                <w:color w:val="000000"/>
              </w:rPr>
              <w:t>Valor Total</w:t>
            </w:r>
          </w:p>
        </w:tc>
      </w:tr>
      <w:tr w:rsidR="0092340C" w14:paraId="108F47A3" w14:textId="77777777" w:rsidTr="00F742B1">
        <w:tc>
          <w:tcPr>
            <w:tcW w:w="846" w:type="dxa"/>
          </w:tcPr>
          <w:p w14:paraId="73CD204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1F5BC28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1E423ED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6E724FE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326FD318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0701FD8A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726844F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252B7E0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2340C" w14:paraId="41A00C24" w14:textId="77777777" w:rsidTr="00F742B1">
        <w:tc>
          <w:tcPr>
            <w:tcW w:w="846" w:type="dxa"/>
          </w:tcPr>
          <w:p w14:paraId="63BBF14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3C254D4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7E124DA5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1F399D4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005309F5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0CB19DBA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14FC9203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387A29BD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2340C" w14:paraId="5418D15C" w14:textId="77777777" w:rsidTr="00F742B1">
        <w:tc>
          <w:tcPr>
            <w:tcW w:w="846" w:type="dxa"/>
          </w:tcPr>
          <w:p w14:paraId="33FEA662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4B41C741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3585F7A8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6F7AC93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54860D02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35ADF140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6D0CF0D3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247FC0EC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92340C" w14:paraId="1C448EE3" w14:textId="77777777" w:rsidTr="00F742B1">
        <w:tc>
          <w:tcPr>
            <w:tcW w:w="846" w:type="dxa"/>
          </w:tcPr>
          <w:p w14:paraId="57249607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</w:tcPr>
          <w:p w14:paraId="319C820E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89" w:type="dxa"/>
          </w:tcPr>
          <w:p w14:paraId="5C36220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779" w:type="dxa"/>
          </w:tcPr>
          <w:p w14:paraId="23C58486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92" w:type="dxa"/>
          </w:tcPr>
          <w:p w14:paraId="6B79D1CF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417" w:type="dxa"/>
          </w:tcPr>
          <w:p w14:paraId="3B72D6D4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60" w:type="dxa"/>
          </w:tcPr>
          <w:p w14:paraId="3FA85AC2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986" w:type="dxa"/>
          </w:tcPr>
          <w:p w14:paraId="38AE92DA" w14:textId="77777777" w:rsidR="0092340C" w:rsidRPr="00F742B1" w:rsidRDefault="0092340C" w:rsidP="00BD7C6B">
            <w:pPr>
              <w:widowControl w:val="0"/>
              <w:suppressAutoHyphens w:val="0"/>
              <w:spacing w:line="276" w:lineRule="auto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</w:tr>
    </w:tbl>
    <w:p w14:paraId="0D2A5E34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D6CAC29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D156E5F" w14:textId="77777777" w:rsidR="0092340C" w:rsidRPr="00922CE2" w:rsidRDefault="0092340C" w:rsidP="00922CE2">
      <w:pPr>
        <w:widowControl w:val="0"/>
        <w:suppressAutoHyphens w:val="0"/>
        <w:spacing w:before="120" w:after="120" w:line="276" w:lineRule="auto"/>
        <w:rPr>
          <w:rFonts w:ascii="Arial" w:hAnsi="Arial" w:cs="Arial"/>
          <w:b/>
          <w:color w:val="000000"/>
          <w:sz w:val="24"/>
          <w:szCs w:val="24"/>
        </w:rPr>
      </w:pPr>
      <w:r w:rsidRPr="00C24995">
        <w:rPr>
          <w:rFonts w:ascii="Arial" w:hAnsi="Arial" w:cs="Arial"/>
          <w:b/>
          <w:color w:val="000000"/>
          <w:sz w:val="24"/>
          <w:szCs w:val="24"/>
        </w:rPr>
        <w:t xml:space="preserve">CLÁUSULA </w:t>
      </w:r>
      <w:r>
        <w:rPr>
          <w:rFonts w:ascii="Arial" w:hAnsi="Arial" w:cs="Arial"/>
          <w:b/>
          <w:color w:val="000000"/>
          <w:sz w:val="24"/>
          <w:szCs w:val="24"/>
        </w:rPr>
        <w:t xml:space="preserve">TERCEIRA </w:t>
      </w:r>
      <w:r w:rsidRPr="00922CE2">
        <w:rPr>
          <w:rFonts w:ascii="Arial" w:hAnsi="Arial" w:cs="Arial"/>
          <w:b/>
          <w:color w:val="000000"/>
          <w:sz w:val="24"/>
          <w:szCs w:val="24"/>
        </w:rPr>
        <w:t>– DAS OBRIGAÇÕES DECORRENTES DA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22CE2">
        <w:rPr>
          <w:rFonts w:ascii="Arial" w:hAnsi="Arial" w:cs="Arial"/>
          <w:b/>
          <w:color w:val="000000"/>
          <w:sz w:val="24"/>
          <w:szCs w:val="24"/>
        </w:rPr>
        <w:t>ASSINATURA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22CE2">
        <w:rPr>
          <w:rFonts w:ascii="Arial" w:hAnsi="Arial" w:cs="Arial"/>
          <w:b/>
          <w:color w:val="000000"/>
          <w:sz w:val="24"/>
          <w:szCs w:val="24"/>
        </w:rPr>
        <w:t>DO CADASTRO RESERVA</w:t>
      </w:r>
    </w:p>
    <w:p w14:paraId="7A38054E" w14:textId="77777777" w:rsidR="0092340C" w:rsidRPr="00497889" w:rsidRDefault="0092340C" w:rsidP="00497889">
      <w:pPr>
        <w:widowControl w:val="0"/>
        <w:suppressAutoHyphens w:val="0"/>
        <w:spacing w:before="120" w:after="120" w:line="276" w:lineRule="auto"/>
        <w:ind w:firstLine="170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497889">
        <w:rPr>
          <w:rFonts w:ascii="Arial" w:hAnsi="Arial" w:cs="Arial"/>
          <w:bCs/>
          <w:color w:val="000000"/>
          <w:sz w:val="24"/>
          <w:szCs w:val="24"/>
        </w:rPr>
        <w:t>Todas as condições, prazos, obrigações e penalidades enumeradas no Anexo III – Minuta da Ata de Registro de Preços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, da mesma forma, </w:t>
      </w:r>
      <w:r w:rsidRPr="00497889">
        <w:rPr>
          <w:rFonts w:ascii="Arial" w:hAnsi="Arial" w:cs="Arial"/>
          <w:bCs/>
          <w:color w:val="000000"/>
          <w:sz w:val="24"/>
          <w:szCs w:val="24"/>
        </w:rPr>
        <w:t>também deverão ser observados pelos fornecedores registrados no Cadastro Reserva</w:t>
      </w:r>
    </w:p>
    <w:p w14:paraId="52307686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83FCFD1" w14:textId="77777777" w:rsidR="0092340C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3314564D" w14:textId="77777777" w:rsidR="0092340C" w:rsidRPr="00C24995" w:rsidRDefault="0092340C" w:rsidP="00BD7C6B">
      <w:pPr>
        <w:widowControl w:val="0"/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CLÁUSULA QUARTA</w:t>
      </w:r>
      <w:r w:rsidRPr="00C24995">
        <w:rPr>
          <w:rFonts w:ascii="Arial" w:hAnsi="Arial" w:cs="Arial"/>
          <w:b/>
          <w:color w:val="000000"/>
          <w:sz w:val="24"/>
          <w:szCs w:val="24"/>
        </w:rPr>
        <w:t xml:space="preserve"> - DA VIGÊNCIA E DA EFICÁCIA</w:t>
      </w:r>
    </w:p>
    <w:p w14:paraId="2E3F857D" w14:textId="77777777" w:rsidR="0092340C" w:rsidRPr="00C24995" w:rsidRDefault="0092340C" w:rsidP="00BD7C6B">
      <w:pPr>
        <w:suppressAutoHyphens w:val="0"/>
        <w:spacing w:line="276" w:lineRule="auto"/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</w:p>
    <w:p w14:paraId="55F0EB1E" w14:textId="5CDF6BEB" w:rsidR="0092340C" w:rsidRDefault="0092340C" w:rsidP="00BD7C6B">
      <w:pPr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  <w:r w:rsidRPr="004455B8">
        <w:rPr>
          <w:rFonts w:ascii="Arial" w:hAnsi="Arial" w:cs="Arial"/>
          <w:sz w:val="24"/>
          <w:szCs w:val="24"/>
        </w:rPr>
        <w:t xml:space="preserve">O prazo de vigência da Ata de </w:t>
      </w:r>
      <w:r>
        <w:rPr>
          <w:rFonts w:ascii="Arial" w:hAnsi="Arial" w:cs="Arial"/>
          <w:sz w:val="24"/>
          <w:szCs w:val="24"/>
        </w:rPr>
        <w:t xml:space="preserve">Cadastro de Reserva </w:t>
      </w:r>
      <w:r w:rsidRPr="004455B8">
        <w:rPr>
          <w:rFonts w:ascii="Arial" w:hAnsi="Arial" w:cs="Arial"/>
          <w:sz w:val="24"/>
          <w:szCs w:val="24"/>
        </w:rPr>
        <w:t xml:space="preserve">será de </w:t>
      </w:r>
      <w:r w:rsidRPr="00754284">
        <w:rPr>
          <w:rFonts w:ascii="Arial" w:hAnsi="Arial" w:cs="Arial"/>
          <w:b/>
          <w:sz w:val="24"/>
          <w:szCs w:val="24"/>
          <w:highlight w:val="yellow"/>
        </w:rPr>
        <w:t>12 (doze) meses</w:t>
      </w:r>
      <w:r w:rsidRPr="004455B8">
        <w:rPr>
          <w:rFonts w:ascii="Arial" w:hAnsi="Arial" w:cs="Arial"/>
          <w:sz w:val="24"/>
          <w:szCs w:val="24"/>
        </w:rPr>
        <w:t>, a contar da assinatura d</w:t>
      </w:r>
      <w:r>
        <w:rPr>
          <w:rFonts w:ascii="Arial" w:hAnsi="Arial" w:cs="Arial"/>
          <w:sz w:val="24"/>
          <w:szCs w:val="24"/>
        </w:rPr>
        <w:t>a Ata pela vencedora</w:t>
      </w:r>
      <w:r w:rsidRPr="004455B8">
        <w:rPr>
          <w:rFonts w:ascii="Arial" w:hAnsi="Arial" w:cs="Arial"/>
          <w:sz w:val="24"/>
          <w:szCs w:val="24"/>
        </w:rPr>
        <w:t>, com validade e eficácia legal após a publicação do seu extrato no Diário Oficial do Município de Itajaí</w:t>
      </w:r>
      <w:r w:rsidRPr="00C24995">
        <w:rPr>
          <w:rFonts w:ascii="Arial" w:hAnsi="Arial" w:cs="Arial"/>
          <w:color w:val="000000"/>
          <w:sz w:val="24"/>
          <w:szCs w:val="24"/>
        </w:rPr>
        <w:t>.</w:t>
      </w:r>
    </w:p>
    <w:p w14:paraId="1678CE85" w14:textId="77777777" w:rsidR="0092340C" w:rsidRPr="00C24995" w:rsidRDefault="0092340C" w:rsidP="00BD7C6B">
      <w:pPr>
        <w:spacing w:line="276" w:lineRule="auto"/>
        <w:ind w:firstLine="1701"/>
        <w:jc w:val="both"/>
        <w:rPr>
          <w:rFonts w:ascii="Arial" w:hAnsi="Arial" w:cs="Arial"/>
          <w:color w:val="000000"/>
          <w:sz w:val="24"/>
          <w:szCs w:val="24"/>
        </w:rPr>
      </w:pPr>
    </w:p>
    <w:p w14:paraId="33977805" w14:textId="77777777" w:rsidR="0092340C" w:rsidRDefault="0092340C" w:rsidP="00BD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4E41807" w14:textId="77777777" w:rsidR="0092340C" w:rsidRPr="00F67517" w:rsidRDefault="0092340C" w:rsidP="00BD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67517">
        <w:rPr>
          <w:rFonts w:ascii="Arial" w:hAnsi="Arial" w:cs="Arial"/>
          <w:b/>
          <w:bCs/>
          <w:sz w:val="24"/>
          <w:szCs w:val="24"/>
        </w:rPr>
        <w:t xml:space="preserve">CLÁUSULA </w:t>
      </w:r>
      <w:r>
        <w:rPr>
          <w:rFonts w:ascii="Arial" w:hAnsi="Arial" w:cs="Arial"/>
          <w:b/>
          <w:bCs/>
          <w:sz w:val="24"/>
          <w:szCs w:val="24"/>
        </w:rPr>
        <w:t>QUINTA</w:t>
      </w:r>
      <w:r w:rsidRPr="00F67517">
        <w:rPr>
          <w:rFonts w:ascii="Arial" w:hAnsi="Arial" w:cs="Arial"/>
          <w:b/>
          <w:bCs/>
          <w:sz w:val="24"/>
          <w:szCs w:val="24"/>
        </w:rPr>
        <w:t xml:space="preserve"> - DAS DISPOSIÇÕES FINAIS</w:t>
      </w:r>
    </w:p>
    <w:p w14:paraId="4D7AB7EF" w14:textId="77777777" w:rsidR="0092340C" w:rsidRPr="00F67517" w:rsidRDefault="0092340C" w:rsidP="00BD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7EF1B2C" w14:textId="1C26053E" w:rsidR="0092340C" w:rsidRPr="00F67517" w:rsidRDefault="0092340C" w:rsidP="00BD7C6B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F67517">
        <w:rPr>
          <w:rFonts w:ascii="Arial" w:hAnsi="Arial" w:cs="Arial"/>
          <w:sz w:val="24"/>
          <w:szCs w:val="24"/>
        </w:rPr>
        <w:t xml:space="preserve">Integram esta </w:t>
      </w:r>
      <w:r w:rsidRPr="00F67517">
        <w:rPr>
          <w:rFonts w:ascii="Arial" w:hAnsi="Arial" w:cs="Arial"/>
          <w:b/>
          <w:sz w:val="24"/>
          <w:szCs w:val="24"/>
        </w:rPr>
        <w:t>Ata</w:t>
      </w:r>
      <w:r>
        <w:rPr>
          <w:rFonts w:ascii="Arial" w:hAnsi="Arial" w:cs="Arial"/>
          <w:b/>
          <w:sz w:val="24"/>
          <w:szCs w:val="24"/>
        </w:rPr>
        <w:t xml:space="preserve"> de Cadastro de Reserva</w:t>
      </w:r>
      <w:r w:rsidRPr="00F67517">
        <w:rPr>
          <w:rFonts w:ascii="Arial" w:hAnsi="Arial" w:cs="Arial"/>
          <w:sz w:val="24"/>
          <w:szCs w:val="24"/>
        </w:rPr>
        <w:t xml:space="preserve">, </w:t>
      </w:r>
      <w:r w:rsidRPr="00BF7463">
        <w:rPr>
          <w:rFonts w:ascii="Arial" w:hAnsi="Arial" w:cs="Arial"/>
          <w:sz w:val="24"/>
          <w:szCs w:val="24"/>
        </w:rPr>
        <w:t xml:space="preserve">o edital do </w:t>
      </w:r>
      <w:r w:rsidRPr="00BF7463">
        <w:rPr>
          <w:rFonts w:ascii="Arial" w:hAnsi="Arial" w:cs="Arial"/>
          <w:b/>
          <w:noProof/>
          <w:sz w:val="24"/>
          <w:szCs w:val="24"/>
        </w:rPr>
        <w:t xml:space="preserve">PREGÃO ELETRÔNICO </w:t>
      </w:r>
      <w:r w:rsidRPr="00BF7463">
        <w:rPr>
          <w:rFonts w:ascii="Arial" w:hAnsi="Arial" w:cs="Arial"/>
          <w:b/>
          <w:sz w:val="24"/>
          <w:szCs w:val="24"/>
        </w:rPr>
        <w:t>N° 0</w:t>
      </w:r>
      <w:r w:rsidR="00A645EE">
        <w:rPr>
          <w:rFonts w:ascii="Arial" w:hAnsi="Arial" w:cs="Arial"/>
          <w:b/>
          <w:sz w:val="24"/>
          <w:szCs w:val="24"/>
        </w:rPr>
        <w:t>25</w:t>
      </w:r>
      <w:r w:rsidRPr="00BF7463">
        <w:rPr>
          <w:rFonts w:ascii="Arial" w:hAnsi="Arial" w:cs="Arial"/>
          <w:b/>
          <w:noProof/>
          <w:sz w:val="24"/>
          <w:szCs w:val="24"/>
        </w:rPr>
        <w:t>/202</w:t>
      </w:r>
      <w:r w:rsidR="00A645EE">
        <w:rPr>
          <w:rFonts w:ascii="Arial" w:hAnsi="Arial" w:cs="Arial"/>
          <w:b/>
          <w:noProof/>
          <w:sz w:val="24"/>
          <w:szCs w:val="24"/>
        </w:rPr>
        <w:t>6</w:t>
      </w:r>
      <w:r w:rsidR="00384E03">
        <w:rPr>
          <w:rFonts w:ascii="Arial" w:hAnsi="Arial" w:cs="Arial"/>
          <w:sz w:val="24"/>
          <w:szCs w:val="24"/>
        </w:rPr>
        <w:t xml:space="preserve"> </w:t>
      </w:r>
      <w:r w:rsidRPr="00BF7463">
        <w:rPr>
          <w:rFonts w:ascii="Arial" w:hAnsi="Arial" w:cs="Arial"/>
          <w:sz w:val="24"/>
          <w:szCs w:val="24"/>
        </w:rPr>
        <w:t>e as propostas das empresas</w:t>
      </w:r>
      <w:r w:rsidRPr="00F67517">
        <w:rPr>
          <w:rFonts w:ascii="Arial" w:hAnsi="Arial" w:cs="Arial"/>
          <w:sz w:val="24"/>
          <w:szCs w:val="24"/>
        </w:rPr>
        <w:t xml:space="preserve"> classificadas em ordem crescente respectivamente, no certame supranumerado. </w:t>
      </w:r>
    </w:p>
    <w:p w14:paraId="2AF24E89" w14:textId="77777777" w:rsidR="0092340C" w:rsidRPr="00497889" w:rsidRDefault="0092340C" w:rsidP="00497889">
      <w:pPr>
        <w:autoSpaceDE w:val="0"/>
        <w:autoSpaceDN w:val="0"/>
        <w:adjustRightInd w:val="0"/>
        <w:spacing w:line="276" w:lineRule="auto"/>
        <w:ind w:firstLine="1080"/>
        <w:jc w:val="both"/>
        <w:rPr>
          <w:rFonts w:ascii="Arial" w:hAnsi="Arial" w:cs="Arial"/>
          <w:sz w:val="24"/>
          <w:szCs w:val="24"/>
        </w:rPr>
      </w:pPr>
      <w:r w:rsidRPr="00497889">
        <w:rPr>
          <w:rFonts w:ascii="Arial" w:hAnsi="Arial" w:cs="Arial"/>
          <w:sz w:val="24"/>
          <w:szCs w:val="24"/>
        </w:rPr>
        <w:t>Cabe a</w:t>
      </w:r>
      <w:r>
        <w:rPr>
          <w:rFonts w:ascii="Arial" w:hAnsi="Arial" w:cs="Arial"/>
          <w:sz w:val="24"/>
          <w:szCs w:val="24"/>
        </w:rPr>
        <w:t xml:space="preserve">o SEMASA – SERVIÇO MUNICIPAL DE ÁGUA, SANEAMENTO BÁSICO E INFRAESTRUTURA </w:t>
      </w:r>
      <w:r w:rsidRPr="00497889">
        <w:rPr>
          <w:rFonts w:ascii="Arial" w:hAnsi="Arial" w:cs="Arial"/>
          <w:sz w:val="24"/>
          <w:szCs w:val="24"/>
        </w:rPr>
        <w:t xml:space="preserve">gerar o extrato e solicitar a publicação da Ata </w:t>
      </w:r>
      <w:r>
        <w:rPr>
          <w:rFonts w:ascii="Arial" w:hAnsi="Arial" w:cs="Arial"/>
          <w:sz w:val="24"/>
          <w:szCs w:val="24"/>
        </w:rPr>
        <w:t>de Cadastro de Cadastro de Reserva nos órgãos específicos.</w:t>
      </w:r>
    </w:p>
    <w:p w14:paraId="2CBBB8CF" w14:textId="77777777" w:rsidR="0092340C" w:rsidRPr="00F67517" w:rsidRDefault="0092340C" w:rsidP="00497889">
      <w:pPr>
        <w:autoSpaceDE w:val="0"/>
        <w:autoSpaceDN w:val="0"/>
        <w:adjustRightInd w:val="0"/>
        <w:spacing w:line="276" w:lineRule="auto"/>
        <w:ind w:firstLine="1080"/>
        <w:jc w:val="both"/>
        <w:rPr>
          <w:rFonts w:ascii="Arial" w:hAnsi="Arial" w:cs="Arial"/>
          <w:sz w:val="24"/>
          <w:szCs w:val="24"/>
        </w:rPr>
      </w:pPr>
      <w:r w:rsidRPr="00497889">
        <w:rPr>
          <w:rFonts w:ascii="Arial" w:hAnsi="Arial" w:cs="Arial"/>
          <w:sz w:val="24"/>
          <w:szCs w:val="24"/>
        </w:rPr>
        <w:t>Aplicam-se às cooperativas enquadradas na situação do art. 34 da Lei</w:t>
      </w:r>
      <w:r>
        <w:rPr>
          <w:rFonts w:ascii="Arial" w:hAnsi="Arial" w:cs="Arial"/>
          <w:sz w:val="24"/>
          <w:szCs w:val="24"/>
        </w:rPr>
        <w:t xml:space="preserve"> </w:t>
      </w:r>
      <w:r w:rsidRPr="00497889">
        <w:rPr>
          <w:rFonts w:ascii="Arial" w:hAnsi="Arial" w:cs="Arial"/>
          <w:sz w:val="24"/>
          <w:szCs w:val="24"/>
        </w:rPr>
        <w:t>Federal nº 11.488, de 15 de junho de 2007, no que couber, todas as disposições relativas</w:t>
      </w:r>
      <w:r>
        <w:rPr>
          <w:rFonts w:ascii="Arial" w:hAnsi="Arial" w:cs="Arial"/>
          <w:sz w:val="24"/>
          <w:szCs w:val="24"/>
        </w:rPr>
        <w:t xml:space="preserve"> </w:t>
      </w:r>
      <w:r w:rsidRPr="00497889">
        <w:rPr>
          <w:rFonts w:ascii="Arial" w:hAnsi="Arial" w:cs="Arial"/>
          <w:sz w:val="24"/>
          <w:szCs w:val="24"/>
        </w:rPr>
        <w:t>às Microempresas e Empresas de Pequeno Porte.</w:t>
      </w:r>
      <w:r w:rsidRPr="00F67517">
        <w:rPr>
          <w:rFonts w:ascii="Arial" w:hAnsi="Arial" w:cs="Arial"/>
          <w:sz w:val="24"/>
          <w:szCs w:val="24"/>
        </w:rPr>
        <w:t xml:space="preserve"> </w:t>
      </w:r>
    </w:p>
    <w:p w14:paraId="7990809B" w14:textId="77777777" w:rsidR="0092340C" w:rsidRPr="00C24995" w:rsidRDefault="0092340C" w:rsidP="00BD7C6B">
      <w:pPr>
        <w:widowControl w:val="0"/>
        <w:tabs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03688CA0" w14:textId="77777777" w:rsidR="00A64F73" w:rsidRDefault="00A64F73" w:rsidP="00BD7C6B">
      <w:pPr>
        <w:widowControl w:val="0"/>
        <w:tabs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A2B4E4" w14:textId="77777777" w:rsidR="0092340C" w:rsidRPr="00C24995" w:rsidRDefault="0092340C" w:rsidP="00BD7C6B">
      <w:pPr>
        <w:widowControl w:val="0"/>
        <w:tabs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F67517">
        <w:rPr>
          <w:rFonts w:ascii="Arial" w:hAnsi="Arial" w:cs="Arial"/>
          <w:b/>
          <w:bCs/>
          <w:sz w:val="24"/>
          <w:szCs w:val="24"/>
        </w:rPr>
        <w:lastRenderedPageBreak/>
        <w:t xml:space="preserve">CLÁUSULA </w:t>
      </w:r>
      <w:r>
        <w:rPr>
          <w:rFonts w:ascii="Arial" w:hAnsi="Arial" w:cs="Arial"/>
          <w:b/>
          <w:bCs/>
          <w:sz w:val="24"/>
          <w:szCs w:val="24"/>
        </w:rPr>
        <w:t>SEXTA</w:t>
      </w:r>
      <w:r w:rsidRPr="00C24995">
        <w:rPr>
          <w:rFonts w:ascii="Arial" w:hAnsi="Arial" w:cs="Arial"/>
          <w:b/>
          <w:color w:val="000000"/>
          <w:sz w:val="24"/>
          <w:szCs w:val="24"/>
        </w:rPr>
        <w:t xml:space="preserve"> - DO FORO</w:t>
      </w:r>
    </w:p>
    <w:p w14:paraId="78026EF5" w14:textId="77777777" w:rsidR="0092340C" w:rsidRPr="00C24995" w:rsidRDefault="0092340C" w:rsidP="00BD7C6B">
      <w:pPr>
        <w:widowControl w:val="0"/>
        <w:tabs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067AEEF" w14:textId="77777777" w:rsidR="0092340C" w:rsidRPr="00C24995" w:rsidRDefault="0092340C" w:rsidP="00BD7C6B">
      <w:pPr>
        <w:widowControl w:val="0"/>
        <w:tabs>
          <w:tab w:val="left" w:pos="1701"/>
          <w:tab w:val="left" w:pos="2607"/>
        </w:tabs>
        <w:suppressAutoHyphens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24995">
        <w:rPr>
          <w:rFonts w:ascii="Arial" w:hAnsi="Arial" w:cs="Arial"/>
          <w:color w:val="000000"/>
          <w:sz w:val="24"/>
          <w:szCs w:val="24"/>
        </w:rPr>
        <w:tab/>
        <w:t>As questões decorrentes da execução deste Instrumento, que não possam ser dirimidas administrativamente, serão processadas e julgadas na Justiça Estadual no Foro da comarca de Itajaí,</w:t>
      </w:r>
    </w:p>
    <w:p w14:paraId="74AEB919" w14:textId="77777777" w:rsidR="0092340C" w:rsidRPr="00C24995" w:rsidRDefault="0092340C" w:rsidP="00BD7C6B">
      <w:pPr>
        <w:widowControl w:val="0"/>
        <w:tabs>
          <w:tab w:val="left" w:pos="1701"/>
          <w:tab w:val="left" w:pos="1983"/>
          <w:tab w:val="left" w:pos="2551"/>
        </w:tabs>
        <w:suppressAutoHyphens w:val="0"/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DFFEFB6" w14:textId="77777777" w:rsidR="0092340C" w:rsidRPr="00C24995" w:rsidRDefault="0092340C" w:rsidP="00BD7C6B">
      <w:pPr>
        <w:widowControl w:val="0"/>
        <w:tabs>
          <w:tab w:val="left" w:pos="1701"/>
          <w:tab w:val="left" w:pos="2607"/>
        </w:tabs>
        <w:suppressAutoHyphens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24995">
        <w:rPr>
          <w:rFonts w:ascii="Arial" w:hAnsi="Arial" w:cs="Arial"/>
          <w:color w:val="000000"/>
          <w:sz w:val="24"/>
          <w:szCs w:val="24"/>
        </w:rPr>
        <w:tab/>
        <w:t xml:space="preserve">E, para firmeza e validade do que foi pactuado, lavrou-se 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C24995">
        <w:rPr>
          <w:rFonts w:ascii="Arial" w:hAnsi="Arial" w:cs="Arial"/>
          <w:color w:val="000000"/>
          <w:sz w:val="24"/>
          <w:szCs w:val="24"/>
        </w:rPr>
        <w:t xml:space="preserve"> presente </w:t>
      </w:r>
      <w:r>
        <w:rPr>
          <w:rFonts w:ascii="Arial" w:hAnsi="Arial" w:cs="Arial"/>
          <w:color w:val="000000"/>
          <w:sz w:val="24"/>
          <w:szCs w:val="24"/>
        </w:rPr>
        <w:t>Ata</w:t>
      </w:r>
      <w:r w:rsidRPr="00C24995">
        <w:rPr>
          <w:rFonts w:ascii="Arial" w:hAnsi="Arial" w:cs="Arial"/>
          <w:color w:val="000000"/>
          <w:sz w:val="24"/>
          <w:szCs w:val="24"/>
        </w:rPr>
        <w:t xml:space="preserve"> em 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Pr="00C24995">
        <w:rPr>
          <w:rFonts w:ascii="Arial" w:hAnsi="Arial" w:cs="Arial"/>
          <w:color w:val="000000"/>
          <w:sz w:val="24"/>
          <w:szCs w:val="24"/>
        </w:rPr>
        <w:t xml:space="preserve"> (</w:t>
      </w:r>
      <w:r>
        <w:rPr>
          <w:rFonts w:ascii="Arial" w:hAnsi="Arial" w:cs="Arial"/>
          <w:color w:val="000000"/>
          <w:sz w:val="24"/>
          <w:szCs w:val="24"/>
        </w:rPr>
        <w:t>duas</w:t>
      </w:r>
      <w:r w:rsidRPr="00C24995">
        <w:rPr>
          <w:rFonts w:ascii="Arial" w:hAnsi="Arial" w:cs="Arial"/>
          <w:color w:val="000000"/>
          <w:sz w:val="24"/>
          <w:szCs w:val="24"/>
        </w:rPr>
        <w:t>) vias de igual teor e forma, para que surtam um só efeito, às quais, depois de lidas, são assinadas pelos representantes das partes, CONTRATANTE e CONTRATADA.</w:t>
      </w:r>
    </w:p>
    <w:p w14:paraId="4160CDDB" w14:textId="77777777" w:rsidR="00474076" w:rsidRDefault="00474076" w:rsidP="00BD7C6B">
      <w:pPr>
        <w:suppressAutoHyphens w:val="0"/>
        <w:spacing w:line="276" w:lineRule="auto"/>
        <w:ind w:firstLine="1620"/>
        <w:jc w:val="center"/>
        <w:rPr>
          <w:rFonts w:ascii="Arial" w:eastAsia="Arial Unicode MS" w:hAnsi="Arial" w:cs="Arial"/>
          <w:color w:val="000000"/>
          <w:sz w:val="24"/>
          <w:szCs w:val="24"/>
        </w:rPr>
      </w:pPr>
    </w:p>
    <w:p w14:paraId="01554FE5" w14:textId="77777777" w:rsidR="00474076" w:rsidRDefault="00474076" w:rsidP="00BD7C6B">
      <w:pPr>
        <w:suppressAutoHyphens w:val="0"/>
        <w:spacing w:line="276" w:lineRule="auto"/>
        <w:ind w:firstLine="1620"/>
        <w:jc w:val="center"/>
        <w:rPr>
          <w:rFonts w:ascii="Arial" w:eastAsia="Arial Unicode MS" w:hAnsi="Arial" w:cs="Arial"/>
          <w:color w:val="000000"/>
          <w:sz w:val="24"/>
          <w:szCs w:val="24"/>
        </w:rPr>
      </w:pPr>
    </w:p>
    <w:p w14:paraId="0E9C0E3C" w14:textId="02CF93D7" w:rsidR="0092340C" w:rsidRPr="00C24995" w:rsidRDefault="0092340C" w:rsidP="00BD7C6B">
      <w:pPr>
        <w:suppressAutoHyphens w:val="0"/>
        <w:spacing w:line="276" w:lineRule="auto"/>
        <w:ind w:firstLine="1620"/>
        <w:jc w:val="center"/>
        <w:rPr>
          <w:rFonts w:ascii="Arial" w:eastAsia="Arial Unicode MS" w:hAnsi="Arial" w:cs="Arial"/>
          <w:color w:val="000000"/>
          <w:sz w:val="24"/>
          <w:szCs w:val="24"/>
        </w:rPr>
      </w:pPr>
      <w:r w:rsidRPr="00C24995">
        <w:rPr>
          <w:rFonts w:ascii="Arial" w:eastAsia="Arial Unicode MS" w:hAnsi="Arial" w:cs="Arial"/>
          <w:color w:val="000000"/>
          <w:sz w:val="24"/>
          <w:szCs w:val="24"/>
        </w:rPr>
        <w:t xml:space="preserve">Itajaí/SC, ___ de _______________ </w:t>
      </w:r>
      <w:proofErr w:type="spellStart"/>
      <w:r w:rsidRPr="00C24995">
        <w:rPr>
          <w:rFonts w:ascii="Arial" w:eastAsia="Arial Unicode MS" w:hAnsi="Arial" w:cs="Arial"/>
          <w:color w:val="000000"/>
          <w:sz w:val="24"/>
          <w:szCs w:val="24"/>
        </w:rPr>
        <w:t>de</w:t>
      </w:r>
      <w:proofErr w:type="spellEnd"/>
      <w:r w:rsidRPr="00C24995">
        <w:rPr>
          <w:rFonts w:ascii="Arial" w:eastAsia="Arial Unicode MS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 Unicode MS" w:hAnsi="Arial" w:cs="Arial"/>
          <w:color w:val="000000"/>
          <w:sz w:val="24"/>
          <w:szCs w:val="24"/>
        </w:rPr>
        <w:t>202</w:t>
      </w:r>
      <w:r w:rsidR="00A645EE">
        <w:rPr>
          <w:rFonts w:ascii="Arial" w:eastAsia="Arial Unicode MS" w:hAnsi="Arial" w:cs="Arial"/>
          <w:color w:val="000000"/>
          <w:sz w:val="24"/>
          <w:szCs w:val="24"/>
        </w:rPr>
        <w:t>6</w:t>
      </w:r>
      <w:r w:rsidRPr="00C24995">
        <w:rPr>
          <w:rFonts w:ascii="Arial" w:eastAsia="Arial Unicode MS" w:hAnsi="Arial" w:cs="Arial"/>
          <w:color w:val="000000"/>
          <w:sz w:val="24"/>
          <w:szCs w:val="24"/>
        </w:rPr>
        <w:t>.</w:t>
      </w:r>
    </w:p>
    <w:p w14:paraId="13DAC3AE" w14:textId="77777777" w:rsidR="0092340C" w:rsidRDefault="0092340C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p w14:paraId="1B428FCD" w14:textId="77777777" w:rsidR="00EB5197" w:rsidRDefault="00EB5197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p w14:paraId="270D6931" w14:textId="77777777" w:rsidR="00EB5197" w:rsidRDefault="00EB5197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p w14:paraId="4A91A04F" w14:textId="77777777" w:rsidR="0092340C" w:rsidRPr="00C24995" w:rsidRDefault="0092340C" w:rsidP="00BD7C6B">
      <w:pPr>
        <w:suppressAutoHyphens w:val="0"/>
        <w:spacing w:line="276" w:lineRule="auto"/>
        <w:ind w:firstLine="1620"/>
        <w:jc w:val="right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57"/>
        <w:gridCol w:w="4998"/>
      </w:tblGrid>
      <w:tr w:rsidR="00EB5197" w:rsidRPr="00C24995" w14:paraId="51A4FD17" w14:textId="77777777" w:rsidTr="00EB5197">
        <w:tc>
          <w:tcPr>
            <w:tcW w:w="4356" w:type="dxa"/>
          </w:tcPr>
          <w:p w14:paraId="23358510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b/>
                <w:bCs/>
                <w:noProof/>
                <w:sz w:val="24"/>
                <w:szCs w:val="24"/>
                <w:shd w:val="clear" w:color="auto" w:fill="C6D9F1" w:themeFill="text2" w:themeFillTint="33"/>
              </w:rPr>
              <w:t>Celso Hugo Praun Filho</w:t>
            </w:r>
            <w:r w:rsidRPr="00C24995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</w:p>
          <w:p w14:paraId="573E8137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noProof/>
                <w:color w:val="000000"/>
                <w:sz w:val="24"/>
                <w:szCs w:val="24"/>
                <w:shd w:val="clear" w:color="auto" w:fill="C6D9F1" w:themeFill="text2" w:themeFillTint="33"/>
              </w:rPr>
              <w:t>Diretor Geral</w:t>
            </w:r>
          </w:p>
        </w:tc>
        <w:tc>
          <w:tcPr>
            <w:tcW w:w="4999" w:type="dxa"/>
          </w:tcPr>
          <w:p w14:paraId="13F002FC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eastAsia="Arial Unicode MS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b/>
                <w:noProof/>
                <w:color w:val="000000"/>
                <w:sz w:val="24"/>
                <w:szCs w:val="24"/>
                <w:shd w:val="clear" w:color="auto" w:fill="C6D9F1" w:themeFill="text2" w:themeFillTint="33"/>
              </w:rPr>
              <w:t>Salum dos Santos</w:t>
            </w:r>
          </w:p>
          <w:p w14:paraId="79AF3584" w14:textId="77777777" w:rsidR="00EB5197" w:rsidRPr="00C24995" w:rsidRDefault="00EB5197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91C">
              <w:rPr>
                <w:rFonts w:ascii="Arial" w:hAnsi="Arial" w:cs="Arial"/>
                <w:noProof/>
                <w:color w:val="000000"/>
                <w:sz w:val="24"/>
                <w:szCs w:val="24"/>
                <w:shd w:val="clear" w:color="auto" w:fill="C6D9F1" w:themeFill="text2" w:themeFillTint="33"/>
              </w:rPr>
              <w:t>Diretor Administrativo Financeiro</w:t>
            </w:r>
          </w:p>
        </w:tc>
      </w:tr>
      <w:tr w:rsidR="0092340C" w:rsidRPr="00C24995" w14:paraId="199356AC" w14:textId="77777777" w:rsidTr="00EB5197">
        <w:tc>
          <w:tcPr>
            <w:tcW w:w="4358" w:type="dxa"/>
          </w:tcPr>
          <w:p w14:paraId="0D84C63D" w14:textId="71A81C87" w:rsidR="0092340C" w:rsidRPr="00C24995" w:rsidRDefault="0092340C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97" w:type="dxa"/>
          </w:tcPr>
          <w:p w14:paraId="0DA54D4E" w14:textId="79EC19D6" w:rsidR="0092340C" w:rsidRPr="00C24995" w:rsidRDefault="0092340C" w:rsidP="0085756D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70B3D7" w14:textId="77777777" w:rsidR="0092340C" w:rsidRDefault="0092340C" w:rsidP="00BD7C6B">
      <w:pPr>
        <w:pStyle w:val="Corpodetexto"/>
        <w:spacing w:line="276" w:lineRule="auto"/>
        <w:rPr>
          <w:rFonts w:ascii="Arial" w:hAnsi="Arial" w:cs="Arial"/>
          <w:szCs w:val="24"/>
        </w:rPr>
      </w:pPr>
    </w:p>
    <w:p w14:paraId="32B01127" w14:textId="77777777" w:rsidR="0092340C" w:rsidRDefault="0092340C" w:rsidP="00BD7C6B">
      <w:pPr>
        <w:pStyle w:val="Corpodetexto"/>
        <w:spacing w:line="276" w:lineRule="auto"/>
        <w:rPr>
          <w:rFonts w:ascii="Arial" w:hAnsi="Arial" w:cs="Arial"/>
          <w:szCs w:val="24"/>
        </w:rPr>
      </w:pPr>
    </w:p>
    <w:p w14:paraId="278EDB0A" w14:textId="18C4657A" w:rsidR="0092340C" w:rsidRPr="0085756D" w:rsidRDefault="0085756D" w:rsidP="0085756D">
      <w:pPr>
        <w:pStyle w:val="Corpodetexto"/>
        <w:spacing w:line="276" w:lineRule="auto"/>
        <w:jc w:val="center"/>
        <w:rPr>
          <w:rFonts w:ascii="Arial" w:hAnsi="Arial" w:cs="Arial"/>
          <w:b/>
          <w:szCs w:val="24"/>
        </w:rPr>
      </w:pPr>
      <w:r w:rsidRPr="0085756D">
        <w:rPr>
          <w:rFonts w:ascii="Arial" w:hAnsi="Arial" w:cs="Arial"/>
          <w:b/>
          <w:szCs w:val="24"/>
        </w:rPr>
        <w:t>Representante da empresa</w:t>
      </w:r>
    </w:p>
    <w:p w14:paraId="2D5BFCAE" w14:textId="77777777" w:rsidR="0092340C" w:rsidRDefault="0092340C" w:rsidP="0092340C">
      <w:pPr>
        <w:pStyle w:val="Ttulo"/>
        <w:spacing w:before="0" w:after="240" w:line="276" w:lineRule="auto"/>
        <w:rPr>
          <w:rFonts w:ascii="Arial" w:hAnsi="Arial" w:cs="Arial"/>
          <w:szCs w:val="24"/>
        </w:rPr>
      </w:pPr>
    </w:p>
    <w:sectPr w:rsidR="0092340C" w:rsidSect="0092340C">
      <w:headerReference w:type="even" r:id="rId8"/>
      <w:headerReference w:type="default" r:id="rId9"/>
      <w:footerReference w:type="default" r:id="rId10"/>
      <w:pgSz w:w="11907" w:h="16840" w:code="9"/>
      <w:pgMar w:top="1977" w:right="1134" w:bottom="1797" w:left="1418" w:header="567" w:footer="4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99BC0" w14:textId="77777777" w:rsidR="0092340C" w:rsidRDefault="0092340C">
      <w:r>
        <w:separator/>
      </w:r>
    </w:p>
  </w:endnote>
  <w:endnote w:type="continuationSeparator" w:id="0">
    <w:p w14:paraId="2A8A8401" w14:textId="77777777" w:rsidR="0092340C" w:rsidRDefault="0092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34F58" w14:textId="35C25B85" w:rsidR="00AD7D90" w:rsidRDefault="007E4E1D" w:rsidP="00785949">
    <w:pPr>
      <w:pStyle w:val="Rodap"/>
      <w:tabs>
        <w:tab w:val="clear" w:pos="4419"/>
      </w:tabs>
      <w:jc w:val="right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18E5CE" wp14:editId="7C3DC877">
          <wp:simplePos x="0" y="0"/>
          <wp:positionH relativeFrom="margin">
            <wp:align>right</wp:align>
          </wp:positionH>
          <wp:positionV relativeFrom="paragraph">
            <wp:posOffset>-330835</wp:posOffset>
          </wp:positionV>
          <wp:extent cx="1323975" cy="476250"/>
          <wp:effectExtent l="0" t="0" r="9525" b="0"/>
          <wp:wrapNone/>
          <wp:docPr id="3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3975" cy="476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D90">
      <w:t xml:space="preserve">                                                      </w:t>
    </w:r>
  </w:p>
  <w:p w14:paraId="52E7B2D7" w14:textId="77777777" w:rsidR="00AD7D90" w:rsidRDefault="00AD7D90" w:rsidP="00785949">
    <w:pPr>
      <w:pStyle w:val="Rodap"/>
    </w:pPr>
  </w:p>
  <w:p w14:paraId="1DC4D413" w14:textId="4263DDF1" w:rsidR="00AD7D90" w:rsidRPr="006E22D5" w:rsidRDefault="00EB5197" w:rsidP="00EB5197">
    <w:pPr>
      <w:pStyle w:val="Rodap"/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</w:pBdr>
      <w:jc w:val="center"/>
      <w:rPr>
        <w:rFonts w:ascii="Century Gothic" w:hAnsi="Century Gothic"/>
        <w:sz w:val="16"/>
        <w:szCs w:val="16"/>
      </w:rPr>
    </w:pPr>
    <w:r w:rsidRPr="00C44CC5">
      <w:rPr>
        <w:rFonts w:ascii="Arial" w:hAnsi="Arial" w:cs="Arial"/>
        <w:noProof/>
        <w:sz w:val="16"/>
        <w:szCs w:val="16"/>
      </w:rPr>
      <w:t>PREGÃO</w:t>
    </w:r>
    <w:r w:rsidRPr="00C44CC5">
      <w:rPr>
        <w:rFonts w:ascii="Arial" w:hAnsi="Arial" w:cs="Arial"/>
        <w:sz w:val="16"/>
        <w:szCs w:val="16"/>
      </w:rPr>
      <w:t xml:space="preserve"> </w:t>
    </w:r>
    <w:r w:rsidRPr="00C44CC5">
      <w:rPr>
        <w:rFonts w:ascii="Arial" w:hAnsi="Arial" w:cs="Arial"/>
        <w:noProof/>
        <w:sz w:val="16"/>
        <w:szCs w:val="16"/>
      </w:rPr>
      <w:t>ELETRÔNICO</w:t>
    </w:r>
    <w:r w:rsidRPr="00C44CC5">
      <w:rPr>
        <w:rFonts w:ascii="Arial" w:hAnsi="Arial" w:cs="Arial"/>
        <w:sz w:val="16"/>
        <w:szCs w:val="16"/>
      </w:rPr>
      <w:t xml:space="preserve"> N° </w:t>
    </w:r>
    <w:r w:rsidRPr="00C44CC5">
      <w:rPr>
        <w:rFonts w:ascii="Arial" w:hAnsi="Arial" w:cs="Arial"/>
        <w:noProof/>
        <w:sz w:val="16"/>
        <w:szCs w:val="16"/>
      </w:rPr>
      <w:t>0</w:t>
    </w:r>
    <w:r w:rsidR="00284D5D">
      <w:rPr>
        <w:rFonts w:ascii="Arial" w:hAnsi="Arial" w:cs="Arial"/>
        <w:noProof/>
        <w:sz w:val="16"/>
        <w:szCs w:val="16"/>
      </w:rPr>
      <w:t>25</w:t>
    </w:r>
    <w:r w:rsidRPr="00C44CC5">
      <w:rPr>
        <w:rFonts w:ascii="Arial" w:hAnsi="Arial" w:cs="Arial"/>
        <w:sz w:val="16"/>
        <w:szCs w:val="16"/>
      </w:rPr>
      <w:t>/</w:t>
    </w:r>
    <w:r w:rsidRPr="00C44CC5">
      <w:rPr>
        <w:rFonts w:ascii="Arial" w:hAnsi="Arial" w:cs="Arial"/>
        <w:noProof/>
        <w:sz w:val="16"/>
        <w:szCs w:val="16"/>
      </w:rPr>
      <w:t>202</w:t>
    </w:r>
    <w:r w:rsidR="00284D5D">
      <w:rPr>
        <w:rFonts w:ascii="Arial" w:hAnsi="Arial" w:cs="Arial"/>
        <w:noProof/>
        <w:sz w:val="16"/>
        <w:szCs w:val="16"/>
      </w:rPr>
      <w:t>6</w:t>
    </w:r>
    <w:r w:rsidR="006E682A">
      <w:rPr>
        <w:rFonts w:ascii="Arial" w:hAnsi="Arial" w:cs="Arial"/>
        <w:noProof/>
        <w:sz w:val="16"/>
        <w:szCs w:val="16"/>
      </w:rPr>
      <w:t xml:space="preserve"> – SRP 0</w:t>
    </w:r>
    <w:r w:rsidR="00284D5D">
      <w:rPr>
        <w:rFonts w:ascii="Arial" w:hAnsi="Arial" w:cs="Arial"/>
        <w:noProof/>
        <w:sz w:val="16"/>
        <w:szCs w:val="16"/>
      </w:rPr>
      <w:t>10</w:t>
    </w:r>
    <w:r w:rsidR="006E682A">
      <w:rPr>
        <w:rFonts w:ascii="Arial" w:hAnsi="Arial" w:cs="Arial"/>
        <w:noProof/>
        <w:sz w:val="16"/>
        <w:szCs w:val="16"/>
      </w:rPr>
      <w:t>/202</w:t>
    </w:r>
    <w:r w:rsidR="00284D5D">
      <w:rPr>
        <w:rFonts w:ascii="Arial" w:hAnsi="Arial" w:cs="Arial"/>
        <w:noProof/>
        <w:sz w:val="16"/>
        <w:szCs w:val="16"/>
      </w:rPr>
      <w:t>6</w:t>
    </w:r>
    <w:r w:rsidR="006E682A">
      <w:rPr>
        <w:rFonts w:ascii="Arial" w:hAnsi="Arial" w:cs="Arial"/>
        <w:noProof/>
        <w:sz w:val="16"/>
        <w:szCs w:val="16"/>
      </w:rPr>
      <w:t xml:space="preserve"> - </w:t>
    </w:r>
    <w:r w:rsidR="006E682A">
      <w:rPr>
        <w:rFonts w:ascii="Century Gothic" w:hAnsi="Century Gothic"/>
        <w:sz w:val="16"/>
        <w:szCs w:val="16"/>
      </w:rPr>
      <w:t>(</w:t>
    </w:r>
    <w:r w:rsidRPr="00C44CC5">
      <w:rPr>
        <w:rFonts w:ascii="Arial" w:hAnsi="Arial" w:cs="Arial"/>
        <w:noProof/>
        <w:sz w:val="16"/>
        <w:szCs w:val="16"/>
      </w:rPr>
      <w:t>202</w:t>
    </w:r>
    <w:r w:rsidR="00284D5D">
      <w:rPr>
        <w:rFonts w:ascii="Arial" w:hAnsi="Arial" w:cs="Arial"/>
        <w:noProof/>
        <w:sz w:val="16"/>
        <w:szCs w:val="16"/>
      </w:rPr>
      <w:t>6</w:t>
    </w:r>
    <w:r w:rsidRPr="00C44CC5">
      <w:rPr>
        <w:rFonts w:ascii="Arial" w:hAnsi="Arial" w:cs="Arial"/>
        <w:noProof/>
        <w:sz w:val="16"/>
        <w:szCs w:val="16"/>
      </w:rPr>
      <w:t>-SUP-</w:t>
    </w:r>
    <w:r w:rsidR="00284D5D">
      <w:rPr>
        <w:rFonts w:ascii="Arial" w:hAnsi="Arial" w:cs="Arial"/>
        <w:noProof/>
        <w:sz w:val="16"/>
        <w:szCs w:val="16"/>
      </w:rPr>
      <w:t>104685</w:t>
    </w:r>
    <w:r w:rsidRPr="001032E4">
      <w:rPr>
        <w:rFonts w:ascii="Century Gothic" w:hAnsi="Century Gothic"/>
        <w:sz w:val="16"/>
        <w:szCs w:val="16"/>
      </w:rPr>
      <w:t xml:space="preserve">)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B4960" w14:textId="77777777" w:rsidR="0092340C" w:rsidRDefault="0092340C">
      <w:r>
        <w:separator/>
      </w:r>
    </w:p>
  </w:footnote>
  <w:footnote w:type="continuationSeparator" w:id="0">
    <w:p w14:paraId="07BD85A2" w14:textId="77777777" w:rsidR="0092340C" w:rsidRDefault="00923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BE79E" w14:textId="77777777" w:rsidR="00AD7D90" w:rsidRDefault="00AD7D9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A514B7F" w14:textId="77777777" w:rsidR="00AD7D90" w:rsidRDefault="00AD7D90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D6E4C" w14:textId="77777777" w:rsidR="00AD7D90" w:rsidRPr="00A979E3" w:rsidRDefault="00AD7D90" w:rsidP="00785949">
    <w:pPr>
      <w:pStyle w:val="Cabealho"/>
      <w:framePr w:wrap="around" w:vAnchor="text" w:hAnchor="margin" w:xAlign="right" w:y="1"/>
      <w:rPr>
        <w:rStyle w:val="Nmerodepgina"/>
        <w:rFonts w:ascii="Verdana" w:hAnsi="Verdana"/>
        <w:b/>
      </w:rPr>
    </w:pPr>
    <w:r w:rsidRPr="00A979E3">
      <w:rPr>
        <w:rStyle w:val="Nmerodepgina"/>
        <w:rFonts w:ascii="Verdana" w:hAnsi="Verdana"/>
        <w:b/>
      </w:rPr>
      <w:fldChar w:fldCharType="begin"/>
    </w:r>
    <w:r w:rsidRPr="00A979E3">
      <w:rPr>
        <w:rStyle w:val="Nmerodepgina"/>
        <w:rFonts w:ascii="Verdana" w:hAnsi="Verdana"/>
        <w:b/>
      </w:rPr>
      <w:instrText xml:space="preserve">PAGE  </w:instrText>
    </w:r>
    <w:r w:rsidRPr="00A979E3">
      <w:rPr>
        <w:rStyle w:val="Nmerodepgina"/>
        <w:rFonts w:ascii="Verdana" w:hAnsi="Verdana"/>
        <w:b/>
      </w:rPr>
      <w:fldChar w:fldCharType="separate"/>
    </w:r>
    <w:r w:rsidR="00B97538">
      <w:rPr>
        <w:rStyle w:val="Nmerodepgina"/>
        <w:rFonts w:ascii="Verdana" w:hAnsi="Verdana"/>
        <w:b/>
        <w:noProof/>
      </w:rPr>
      <w:t>3</w:t>
    </w:r>
    <w:r w:rsidRPr="00A979E3">
      <w:rPr>
        <w:rStyle w:val="Nmerodepgina"/>
        <w:rFonts w:ascii="Verdana" w:hAnsi="Verdana"/>
        <w:b/>
      </w:rPr>
      <w:fldChar w:fldCharType="end"/>
    </w:r>
  </w:p>
  <w:p w14:paraId="662D25F6" w14:textId="17F63364" w:rsidR="00AD7D90" w:rsidRDefault="007E4E1D" w:rsidP="00785949">
    <w:pPr>
      <w:ind w:right="360"/>
      <w:jc w:val="right"/>
      <w:rPr>
        <w:rFonts w:ascii="Arial" w:hAnsi="Arial" w:cs="Tahoma"/>
        <w:b/>
        <w:color w:val="808080"/>
        <w:sz w:val="16"/>
        <w:szCs w:val="16"/>
      </w:rPr>
    </w:pPr>
    <w:r>
      <w:rPr>
        <w:noProof/>
      </w:rPr>
      <w:drawing>
        <wp:anchor distT="0" distB="0" distL="0" distR="0" simplePos="0" relativeHeight="251661312" behindDoc="1" locked="0" layoutInCell="1" hidden="0" allowOverlap="1" wp14:anchorId="54862861" wp14:editId="0F34B945">
          <wp:simplePos x="0" y="0"/>
          <wp:positionH relativeFrom="column">
            <wp:posOffset>2794000</wp:posOffset>
          </wp:positionH>
          <wp:positionV relativeFrom="paragraph">
            <wp:posOffset>-187748</wp:posOffset>
          </wp:positionV>
          <wp:extent cx="1118840" cy="1117238"/>
          <wp:effectExtent l="0" t="0" r="0" b="0"/>
          <wp:wrapNone/>
          <wp:docPr id="3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8840" cy="11172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AD7D90">
      <w:rPr>
        <w:rFonts w:ascii="Arial" w:hAnsi="Arial" w:cs="Tahoma"/>
        <w:b/>
        <w:noProof/>
        <w:color w:val="808080"/>
        <w:sz w:val="16"/>
        <w:szCs w:val="16"/>
      </w:rPr>
      <w:drawing>
        <wp:anchor distT="0" distB="0" distL="0" distR="0" simplePos="0" relativeHeight="251659264" behindDoc="0" locked="0" layoutInCell="1" allowOverlap="1" wp14:anchorId="04129B7E" wp14:editId="58E3DE1B">
          <wp:simplePos x="0" y="0"/>
          <wp:positionH relativeFrom="column">
            <wp:posOffset>-2540</wp:posOffset>
          </wp:positionH>
          <wp:positionV relativeFrom="paragraph">
            <wp:posOffset>37465</wp:posOffset>
          </wp:positionV>
          <wp:extent cx="2709545" cy="770890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9545" cy="77089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D162BBA" w14:textId="16270FB2" w:rsidR="00AD7D90" w:rsidRDefault="00AD7D90" w:rsidP="00785949">
    <w:pPr>
      <w:jc w:val="right"/>
      <w:rPr>
        <w:rFonts w:ascii="Arial" w:hAnsi="Arial" w:cs="Tahoma"/>
        <w:b/>
        <w:color w:val="808080"/>
        <w:sz w:val="16"/>
        <w:szCs w:val="16"/>
      </w:rPr>
    </w:pPr>
  </w:p>
  <w:p w14:paraId="069864DA" w14:textId="77777777" w:rsidR="00AD7D90" w:rsidRDefault="00AD7D90" w:rsidP="0078594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Heitor Liberato• 1189 • Vila Operária</w:t>
    </w:r>
  </w:p>
  <w:p w14:paraId="1F61B06D" w14:textId="4B019D23" w:rsidR="00AD7D90" w:rsidRDefault="00AD7D90" w:rsidP="0078594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88303-101 • Itajaí • Santa Catarina</w:t>
    </w:r>
  </w:p>
  <w:p w14:paraId="01BA060A" w14:textId="77777777" w:rsidR="00AD7D90" w:rsidRDefault="00AD7D90" w:rsidP="0078594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Fone: 0800 645 0195 • 47 3344-9000</w:t>
    </w:r>
  </w:p>
  <w:p w14:paraId="58866933" w14:textId="77777777" w:rsidR="00AD7D90" w:rsidRDefault="00AD7D90" w:rsidP="0078594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www.semasaitajai.com.br</w:t>
    </w:r>
  </w:p>
  <w:p w14:paraId="377EB2E1" w14:textId="77777777" w:rsidR="00AD7D90" w:rsidRPr="006E22D5" w:rsidRDefault="00AD7D90" w:rsidP="0078594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E7E469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4"/>
    <w:lvl w:ilvl="0">
      <w:numFmt w:val="decimal"/>
      <w:lvlText w:val="*%1"/>
      <w:lvlJc w:val="left"/>
      <w:pPr>
        <w:tabs>
          <w:tab w:val="num" w:pos="284"/>
        </w:tabs>
        <w:ind w:left="284" w:firstLine="0"/>
      </w:pPr>
    </w:lvl>
  </w:abstractNum>
  <w:abstractNum w:abstractNumId="2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13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4"/>
    <w:multiLevelType w:val="singleLevel"/>
    <w:tmpl w:val="00000004"/>
    <w:name w:val="WW8Num2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5" w15:restartNumberingAfterBreak="0">
    <w:nsid w:val="00000005"/>
    <w:multiLevelType w:val="singleLevel"/>
    <w:tmpl w:val="00000005"/>
    <w:name w:val="WW8Num55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6" w15:restartNumberingAfterBreak="0">
    <w:nsid w:val="00000006"/>
    <w:multiLevelType w:val="singleLevel"/>
    <w:tmpl w:val="00000006"/>
    <w:name w:val="WW8Num189"/>
    <w:lvl w:ilvl="0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</w:lvl>
  </w:abstractNum>
  <w:abstractNum w:abstractNumId="7" w15:restartNumberingAfterBreak="0">
    <w:nsid w:val="00000007"/>
    <w:multiLevelType w:val="singleLevel"/>
    <w:tmpl w:val="00000007"/>
    <w:name w:val="WW8Num32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8" w15:restartNumberingAfterBreak="0">
    <w:nsid w:val="00000008"/>
    <w:multiLevelType w:val="singleLevel"/>
    <w:tmpl w:val="00000008"/>
    <w:name w:val="WW8Num332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</w:lvl>
  </w:abstractNum>
  <w:abstractNum w:abstractNumId="9" w15:restartNumberingAfterBreak="0">
    <w:nsid w:val="00000009"/>
    <w:multiLevelType w:val="multilevel"/>
    <w:tmpl w:val="00000009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5A4546"/>
    <w:multiLevelType w:val="hybridMultilevel"/>
    <w:tmpl w:val="7E4EFEB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6D21AD"/>
    <w:multiLevelType w:val="multilevel"/>
    <w:tmpl w:val="337A5DF0"/>
    <w:lvl w:ilvl="0">
      <w:numFmt w:val="bullet"/>
      <w:lvlText w:val="•"/>
      <w:lvlJc w:val="left"/>
      <w:pPr>
        <w:ind w:left="4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0A7D10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D7608A9"/>
    <w:multiLevelType w:val="multilevel"/>
    <w:tmpl w:val="3D5C66D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1D5C100D"/>
    <w:multiLevelType w:val="multilevel"/>
    <w:tmpl w:val="1062C0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34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74456D"/>
    <w:multiLevelType w:val="multilevel"/>
    <w:tmpl w:val="4E9C4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A5F3437"/>
    <w:multiLevelType w:val="multilevel"/>
    <w:tmpl w:val="F496B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B825B58"/>
    <w:multiLevelType w:val="multilevel"/>
    <w:tmpl w:val="F46C877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D4B58E6"/>
    <w:multiLevelType w:val="multilevel"/>
    <w:tmpl w:val="4E9C48C8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0A577B0"/>
    <w:multiLevelType w:val="multilevel"/>
    <w:tmpl w:val="81DC56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2484168"/>
    <w:multiLevelType w:val="multilevel"/>
    <w:tmpl w:val="4E9C4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4613667"/>
    <w:multiLevelType w:val="hybridMultilevel"/>
    <w:tmpl w:val="99526A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C2BFA"/>
    <w:multiLevelType w:val="multilevel"/>
    <w:tmpl w:val="81FC13CC"/>
    <w:lvl w:ilvl="0">
      <w:start w:val="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41A50AC2"/>
    <w:multiLevelType w:val="multilevel"/>
    <w:tmpl w:val="742EA30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ED1966"/>
    <w:multiLevelType w:val="hybridMultilevel"/>
    <w:tmpl w:val="5776E3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A6D82"/>
    <w:multiLevelType w:val="hybridMultilevel"/>
    <w:tmpl w:val="BED47FF6"/>
    <w:lvl w:ilvl="0" w:tplc="0416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6" w15:restartNumberingAfterBreak="0">
    <w:nsid w:val="4E530948"/>
    <w:multiLevelType w:val="multilevel"/>
    <w:tmpl w:val="8D78D396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7" w15:restartNumberingAfterBreak="0">
    <w:nsid w:val="518B163C"/>
    <w:multiLevelType w:val="multilevel"/>
    <w:tmpl w:val="4E9C4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98D4FA1"/>
    <w:multiLevelType w:val="multilevel"/>
    <w:tmpl w:val="BEAC7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5A8C000D"/>
    <w:multiLevelType w:val="multilevel"/>
    <w:tmpl w:val="4E9C48C8"/>
    <w:name w:val="WW8Num53"/>
    <w:lvl w:ilvl="0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06"/>
        </w:tabs>
        <w:ind w:left="806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54"/>
        </w:tabs>
        <w:ind w:left="1238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742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34"/>
        </w:tabs>
        <w:ind w:left="22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94"/>
        </w:tabs>
        <w:ind w:left="27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14"/>
        </w:tabs>
        <w:ind w:left="32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4"/>
        </w:tabs>
        <w:ind w:left="37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4"/>
        </w:tabs>
        <w:ind w:left="4334" w:hanging="1440"/>
      </w:pPr>
      <w:rPr>
        <w:rFonts w:hint="default"/>
      </w:rPr>
    </w:lvl>
  </w:abstractNum>
  <w:abstractNum w:abstractNumId="30" w15:restartNumberingAfterBreak="0">
    <w:nsid w:val="625D4999"/>
    <w:multiLevelType w:val="multilevel"/>
    <w:tmpl w:val="5330E038"/>
    <w:lvl w:ilvl="0">
      <w:start w:val="1"/>
      <w:numFmt w:val="decimal"/>
      <w:pStyle w:val="Solon1"/>
      <w:suff w:val="nothing"/>
      <w:lvlText w:val="%1."/>
      <w:lvlJc w:val="left"/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1" w15:restartNumberingAfterBreak="0">
    <w:nsid w:val="638E1D96"/>
    <w:multiLevelType w:val="multilevel"/>
    <w:tmpl w:val="4EE6655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9B05439"/>
    <w:multiLevelType w:val="hybridMultilevel"/>
    <w:tmpl w:val="B97071F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202383"/>
    <w:multiLevelType w:val="multilevel"/>
    <w:tmpl w:val="FD9C0A9E"/>
    <w:name w:val="WW8Num52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42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4" w15:restartNumberingAfterBreak="0">
    <w:nsid w:val="6B7960B1"/>
    <w:multiLevelType w:val="hybridMultilevel"/>
    <w:tmpl w:val="AC803ABC"/>
    <w:lvl w:ilvl="0" w:tplc="AD10DB2C">
      <w:start w:val="1"/>
      <w:numFmt w:val="decimal"/>
      <w:lvlText w:val="%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3B51A8"/>
    <w:multiLevelType w:val="multilevel"/>
    <w:tmpl w:val="ACB2D230"/>
    <w:lvl w:ilvl="0">
      <w:numFmt w:val="bullet"/>
      <w:lvlText w:val="•"/>
      <w:lvlJc w:val="left"/>
      <w:pPr>
        <w:ind w:left="48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6" w15:restartNumberingAfterBreak="0">
    <w:nsid w:val="6FCB210C"/>
    <w:multiLevelType w:val="multilevel"/>
    <w:tmpl w:val="BEF8D9D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num w:numId="1">
    <w:abstractNumId w:val="9"/>
  </w:num>
  <w:num w:numId="2">
    <w:abstractNumId w:val="0"/>
  </w:num>
  <w:num w:numId="3">
    <w:abstractNumId w:val="25"/>
  </w:num>
  <w:num w:numId="4">
    <w:abstractNumId w:val="15"/>
  </w:num>
  <w:num w:numId="5">
    <w:abstractNumId w:val="20"/>
  </w:num>
  <w:num w:numId="6">
    <w:abstractNumId w:val="12"/>
  </w:num>
  <w:num w:numId="7">
    <w:abstractNumId w:val="24"/>
  </w:num>
  <w:num w:numId="8">
    <w:abstractNumId w:val="7"/>
  </w:num>
  <w:num w:numId="9">
    <w:abstractNumId w:val="18"/>
  </w:num>
  <w:num w:numId="10">
    <w:abstractNumId w:val="30"/>
  </w:num>
  <w:num w:numId="11">
    <w:abstractNumId w:val="27"/>
  </w:num>
  <w:num w:numId="12">
    <w:abstractNumId w:val="3"/>
  </w:num>
  <w:num w:numId="13">
    <w:abstractNumId w:val="16"/>
  </w:num>
  <w:num w:numId="14">
    <w:abstractNumId w:val="19"/>
  </w:num>
  <w:num w:numId="15">
    <w:abstractNumId w:val="34"/>
  </w:num>
  <w:num w:numId="16">
    <w:abstractNumId w:val="32"/>
  </w:num>
  <w:num w:numId="17">
    <w:abstractNumId w:val="21"/>
  </w:num>
  <w:num w:numId="18">
    <w:abstractNumId w:val="26"/>
  </w:num>
  <w:num w:numId="19">
    <w:abstractNumId w:val="26"/>
    <w:lvlOverride w:ilvl="0">
      <w:startOverride w:val="1"/>
    </w:lvlOverride>
  </w:num>
  <w:num w:numId="20">
    <w:abstractNumId w:val="31"/>
  </w:num>
  <w:num w:numId="21">
    <w:abstractNumId w:val="26"/>
    <w:lvlOverride w:ilvl="0">
      <w:startOverride w:val="1"/>
    </w:lvlOverride>
  </w:num>
  <w:num w:numId="22">
    <w:abstractNumId w:val="35"/>
  </w:num>
  <w:num w:numId="23">
    <w:abstractNumId w:val="11"/>
  </w:num>
  <w:num w:numId="24">
    <w:abstractNumId w:val="28"/>
  </w:num>
  <w:num w:numId="25">
    <w:abstractNumId w:val="14"/>
  </w:num>
  <w:num w:numId="26">
    <w:abstractNumId w:val="23"/>
  </w:num>
  <w:num w:numId="27">
    <w:abstractNumId w:val="22"/>
  </w:num>
  <w:num w:numId="28">
    <w:abstractNumId w:val="36"/>
  </w:num>
  <w:num w:numId="29">
    <w:abstractNumId w:val="14"/>
    <w:lvlOverride w:ilvl="0">
      <w:startOverride w:val="8"/>
    </w:lvlOverride>
    <w:lvlOverride w:ilvl="1">
      <w:startOverride w:val="1"/>
    </w:lvlOverride>
  </w:num>
  <w:num w:numId="30">
    <w:abstractNumId w:val="14"/>
    <w:lvlOverride w:ilvl="0">
      <w:startOverride w:val="9"/>
    </w:lvlOverride>
    <w:lvlOverride w:ilvl="1">
      <w:startOverride w:val="5"/>
    </w:lvlOverride>
  </w:num>
  <w:num w:numId="31">
    <w:abstractNumId w:val="13"/>
  </w:num>
  <w:num w:numId="32">
    <w:abstractNumId w:val="14"/>
    <w:lvlOverride w:ilvl="0">
      <w:startOverride w:val="20"/>
    </w:lvlOverride>
    <w:lvlOverride w:ilvl="1">
      <w:startOverride w:val="1"/>
    </w:lvlOverride>
  </w:num>
  <w:num w:numId="33">
    <w:abstractNumId w:val="14"/>
    <w:lvlOverride w:ilvl="0">
      <w:startOverride w:val="20"/>
    </w:lvlOverride>
  </w:num>
  <w:num w:numId="34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901"/>
    <w:rsid w:val="00013D07"/>
    <w:rsid w:val="00060BE4"/>
    <w:rsid w:val="000728A9"/>
    <w:rsid w:val="00072BE3"/>
    <w:rsid w:val="00076C14"/>
    <w:rsid w:val="000B7170"/>
    <w:rsid w:val="000C2ED8"/>
    <w:rsid w:val="000C566A"/>
    <w:rsid w:val="000F0E0A"/>
    <w:rsid w:val="000F6E7B"/>
    <w:rsid w:val="001155F7"/>
    <w:rsid w:val="001317B3"/>
    <w:rsid w:val="00163C53"/>
    <w:rsid w:val="00197291"/>
    <w:rsid w:val="001A64BA"/>
    <w:rsid w:val="00202121"/>
    <w:rsid w:val="002175C4"/>
    <w:rsid w:val="002524EA"/>
    <w:rsid w:val="00253B29"/>
    <w:rsid w:val="00284D5D"/>
    <w:rsid w:val="00297AB6"/>
    <w:rsid w:val="002B1ACC"/>
    <w:rsid w:val="002C632C"/>
    <w:rsid w:val="002D35A4"/>
    <w:rsid w:val="002E2D7E"/>
    <w:rsid w:val="002E325C"/>
    <w:rsid w:val="00300F38"/>
    <w:rsid w:val="0031589A"/>
    <w:rsid w:val="003462A7"/>
    <w:rsid w:val="00384E03"/>
    <w:rsid w:val="0039542B"/>
    <w:rsid w:val="003A0F80"/>
    <w:rsid w:val="003E3AD5"/>
    <w:rsid w:val="003F00AA"/>
    <w:rsid w:val="00404CF5"/>
    <w:rsid w:val="004610D9"/>
    <w:rsid w:val="00462562"/>
    <w:rsid w:val="00474076"/>
    <w:rsid w:val="00475669"/>
    <w:rsid w:val="00497889"/>
    <w:rsid w:val="004B4F1C"/>
    <w:rsid w:val="00517781"/>
    <w:rsid w:val="005262F2"/>
    <w:rsid w:val="005334D4"/>
    <w:rsid w:val="00536549"/>
    <w:rsid w:val="00550379"/>
    <w:rsid w:val="005546A9"/>
    <w:rsid w:val="005A6889"/>
    <w:rsid w:val="005E2F8E"/>
    <w:rsid w:val="005E30F5"/>
    <w:rsid w:val="005F1226"/>
    <w:rsid w:val="00660300"/>
    <w:rsid w:val="0067051C"/>
    <w:rsid w:val="0067504B"/>
    <w:rsid w:val="00675901"/>
    <w:rsid w:val="006965E0"/>
    <w:rsid w:val="006A713C"/>
    <w:rsid w:val="006D4A4F"/>
    <w:rsid w:val="006D6034"/>
    <w:rsid w:val="006E2608"/>
    <w:rsid w:val="006E2D4D"/>
    <w:rsid w:val="006E4EEA"/>
    <w:rsid w:val="006E682A"/>
    <w:rsid w:val="00706A81"/>
    <w:rsid w:val="0071090D"/>
    <w:rsid w:val="00735317"/>
    <w:rsid w:val="007718B9"/>
    <w:rsid w:val="00785949"/>
    <w:rsid w:val="007A30D3"/>
    <w:rsid w:val="007E4E1D"/>
    <w:rsid w:val="007E7DD1"/>
    <w:rsid w:val="007F282D"/>
    <w:rsid w:val="008218CB"/>
    <w:rsid w:val="00841787"/>
    <w:rsid w:val="0085756D"/>
    <w:rsid w:val="008628DD"/>
    <w:rsid w:val="00872DB1"/>
    <w:rsid w:val="00886B35"/>
    <w:rsid w:val="008940C4"/>
    <w:rsid w:val="008B5CF4"/>
    <w:rsid w:val="008C0205"/>
    <w:rsid w:val="008E19F3"/>
    <w:rsid w:val="008F3F59"/>
    <w:rsid w:val="00907156"/>
    <w:rsid w:val="00922CE2"/>
    <w:rsid w:val="0092340C"/>
    <w:rsid w:val="00946F34"/>
    <w:rsid w:val="00967D2B"/>
    <w:rsid w:val="0097131C"/>
    <w:rsid w:val="00995034"/>
    <w:rsid w:val="009A08C7"/>
    <w:rsid w:val="009B27E5"/>
    <w:rsid w:val="009F4337"/>
    <w:rsid w:val="009F68D3"/>
    <w:rsid w:val="009F6AE7"/>
    <w:rsid w:val="00A2446D"/>
    <w:rsid w:val="00A35CE0"/>
    <w:rsid w:val="00A454E4"/>
    <w:rsid w:val="00A645EE"/>
    <w:rsid w:val="00A64F73"/>
    <w:rsid w:val="00A74454"/>
    <w:rsid w:val="00AC1A7A"/>
    <w:rsid w:val="00AD7D90"/>
    <w:rsid w:val="00AF0CB0"/>
    <w:rsid w:val="00AF4697"/>
    <w:rsid w:val="00B07895"/>
    <w:rsid w:val="00B118BF"/>
    <w:rsid w:val="00B22E2A"/>
    <w:rsid w:val="00B24532"/>
    <w:rsid w:val="00B30303"/>
    <w:rsid w:val="00B3294D"/>
    <w:rsid w:val="00B63713"/>
    <w:rsid w:val="00B674C3"/>
    <w:rsid w:val="00B677BC"/>
    <w:rsid w:val="00B83E2A"/>
    <w:rsid w:val="00B97538"/>
    <w:rsid w:val="00BB2372"/>
    <w:rsid w:val="00BD5261"/>
    <w:rsid w:val="00BD7C6B"/>
    <w:rsid w:val="00BF7463"/>
    <w:rsid w:val="00C422FF"/>
    <w:rsid w:val="00C56625"/>
    <w:rsid w:val="00C61F38"/>
    <w:rsid w:val="00C71BCC"/>
    <w:rsid w:val="00C93E53"/>
    <w:rsid w:val="00CA4439"/>
    <w:rsid w:val="00CC008F"/>
    <w:rsid w:val="00CC5524"/>
    <w:rsid w:val="00CE5238"/>
    <w:rsid w:val="00D144CF"/>
    <w:rsid w:val="00D62D79"/>
    <w:rsid w:val="00DB08AB"/>
    <w:rsid w:val="00DC49C6"/>
    <w:rsid w:val="00DE2CFC"/>
    <w:rsid w:val="00DE3EFB"/>
    <w:rsid w:val="00E33F33"/>
    <w:rsid w:val="00E37565"/>
    <w:rsid w:val="00E53E16"/>
    <w:rsid w:val="00E66C82"/>
    <w:rsid w:val="00E77C30"/>
    <w:rsid w:val="00E8797B"/>
    <w:rsid w:val="00EA416C"/>
    <w:rsid w:val="00EA6A73"/>
    <w:rsid w:val="00EB3FF3"/>
    <w:rsid w:val="00EB5197"/>
    <w:rsid w:val="00EE5248"/>
    <w:rsid w:val="00EF2ADE"/>
    <w:rsid w:val="00EF7021"/>
    <w:rsid w:val="00F5109D"/>
    <w:rsid w:val="00F52586"/>
    <w:rsid w:val="00F742B1"/>
    <w:rsid w:val="00FA4F20"/>
    <w:rsid w:val="00FB1099"/>
    <w:rsid w:val="00FC5469"/>
    <w:rsid w:val="00FF035E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26AB0"/>
  <w15:docId w15:val="{0163E84B-0BBD-4DFC-82B2-FD6AE8F0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148"/>
    <w:pPr>
      <w:suppressAutoHyphens/>
    </w:pPr>
  </w:style>
  <w:style w:type="paragraph" w:styleId="Ttulo1">
    <w:name w:val="heading 1"/>
    <w:basedOn w:val="Normal"/>
    <w:next w:val="Normal"/>
    <w:qFormat/>
    <w:rsid w:val="004A6148"/>
    <w:pPr>
      <w:keepNext/>
      <w:tabs>
        <w:tab w:val="num" w:pos="0"/>
      </w:tabs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4A6148"/>
    <w:pPr>
      <w:keepNext/>
      <w:tabs>
        <w:tab w:val="num" w:pos="0"/>
      </w:tabs>
      <w:outlineLvl w:val="1"/>
    </w:pPr>
    <w:rPr>
      <w:b/>
      <w:sz w:val="24"/>
      <w:u w:val="single"/>
    </w:rPr>
  </w:style>
  <w:style w:type="paragraph" w:styleId="Ttulo3">
    <w:name w:val="heading 3"/>
    <w:basedOn w:val="Normal"/>
    <w:next w:val="Normal"/>
    <w:qFormat/>
    <w:rsid w:val="004A6148"/>
    <w:pPr>
      <w:keepNext/>
      <w:tabs>
        <w:tab w:val="num" w:pos="0"/>
      </w:tabs>
      <w:ind w:left="-426"/>
      <w:jc w:val="center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qFormat/>
    <w:rsid w:val="004A6148"/>
    <w:pPr>
      <w:keepNext/>
      <w:tabs>
        <w:tab w:val="num" w:pos="0"/>
      </w:tabs>
      <w:ind w:left="-426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4A6148"/>
    <w:pPr>
      <w:keepNext/>
      <w:tabs>
        <w:tab w:val="num" w:pos="0"/>
      </w:tabs>
      <w:ind w:left="2832"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4A6148"/>
    <w:pPr>
      <w:keepNext/>
      <w:tabs>
        <w:tab w:val="num" w:pos="0"/>
      </w:tabs>
      <w:jc w:val="both"/>
      <w:outlineLvl w:val="5"/>
    </w:pPr>
    <w:rPr>
      <w:sz w:val="24"/>
    </w:rPr>
  </w:style>
  <w:style w:type="paragraph" w:styleId="Ttulo7">
    <w:name w:val="heading 7"/>
    <w:basedOn w:val="Normal"/>
    <w:next w:val="Normal"/>
    <w:qFormat/>
    <w:rsid w:val="004A6148"/>
    <w:pPr>
      <w:keepNext/>
      <w:tabs>
        <w:tab w:val="num" w:pos="0"/>
      </w:tabs>
      <w:jc w:val="both"/>
      <w:outlineLvl w:val="6"/>
    </w:pPr>
    <w:rPr>
      <w:b/>
      <w:sz w:val="24"/>
      <w:u w:val="single"/>
    </w:rPr>
  </w:style>
  <w:style w:type="paragraph" w:styleId="Ttulo8">
    <w:name w:val="heading 8"/>
    <w:basedOn w:val="Normal"/>
    <w:next w:val="Normal"/>
    <w:qFormat/>
    <w:rsid w:val="004A6148"/>
    <w:pPr>
      <w:keepNext/>
      <w:tabs>
        <w:tab w:val="num" w:pos="0"/>
      </w:tabs>
      <w:jc w:val="both"/>
      <w:outlineLvl w:val="7"/>
    </w:pPr>
    <w:rPr>
      <w:rFonts w:ascii="Courier" w:hAnsi="Courier"/>
      <w:b/>
      <w:sz w:val="24"/>
    </w:rPr>
  </w:style>
  <w:style w:type="paragraph" w:styleId="Ttulo9">
    <w:name w:val="heading 9"/>
    <w:basedOn w:val="Normal"/>
    <w:next w:val="Normal"/>
    <w:qFormat/>
    <w:rsid w:val="004A6148"/>
    <w:pPr>
      <w:keepNext/>
      <w:tabs>
        <w:tab w:val="num" w:pos="0"/>
      </w:tabs>
      <w:jc w:val="both"/>
      <w:outlineLvl w:val="8"/>
    </w:pPr>
    <w:rPr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sid w:val="004A6148"/>
    <w:rPr>
      <w:rFonts w:ascii="Symbol" w:hAnsi="Symbol" w:cs="Times New Roman"/>
    </w:rPr>
  </w:style>
  <w:style w:type="character" w:customStyle="1" w:styleId="WW8Num6z0">
    <w:name w:val="WW8Num6z0"/>
    <w:rsid w:val="004A6148"/>
    <w:rPr>
      <w:rFonts w:ascii="Symbol" w:hAnsi="Symbol"/>
    </w:rPr>
  </w:style>
  <w:style w:type="character" w:customStyle="1" w:styleId="WW8Num8z0">
    <w:name w:val="WW8Num8z0"/>
    <w:rsid w:val="004A6148"/>
    <w:rPr>
      <w:rFonts w:ascii="Symbol" w:hAnsi="Symbol"/>
    </w:rPr>
  </w:style>
  <w:style w:type="character" w:customStyle="1" w:styleId="WW8Num10z0">
    <w:name w:val="WW8Num10z0"/>
    <w:rsid w:val="004A6148"/>
    <w:rPr>
      <w:b/>
    </w:rPr>
  </w:style>
  <w:style w:type="character" w:customStyle="1" w:styleId="WW8Num10z1">
    <w:name w:val="WW8Num10z1"/>
    <w:rsid w:val="004A6148"/>
    <w:rPr>
      <w:rFonts w:ascii="Courier New" w:hAnsi="Courier New" w:cs="Wingdings"/>
    </w:rPr>
  </w:style>
  <w:style w:type="character" w:customStyle="1" w:styleId="WW8Num10z2">
    <w:name w:val="WW8Num10z2"/>
    <w:rsid w:val="004A6148"/>
    <w:rPr>
      <w:rFonts w:ascii="Wingdings" w:hAnsi="Wingdings" w:cs="Times New Roman"/>
    </w:rPr>
  </w:style>
  <w:style w:type="character" w:customStyle="1" w:styleId="WW8Num10z3">
    <w:name w:val="WW8Num10z3"/>
    <w:rsid w:val="004A6148"/>
    <w:rPr>
      <w:rFonts w:ascii="Symbol" w:hAnsi="Symbol" w:cs="Times New Roman"/>
    </w:rPr>
  </w:style>
  <w:style w:type="character" w:customStyle="1" w:styleId="WW8Num11z0">
    <w:name w:val="WW8Num11z0"/>
    <w:rsid w:val="004A6148"/>
    <w:rPr>
      <w:b w:val="0"/>
      <w:i w:val="0"/>
    </w:rPr>
  </w:style>
  <w:style w:type="character" w:customStyle="1" w:styleId="WW8Num14z0">
    <w:name w:val="WW8Num14z0"/>
    <w:rsid w:val="004A6148"/>
    <w:rPr>
      <w:rFonts w:ascii="Symbol" w:hAnsi="Symbol" w:cs="Times New Roman"/>
    </w:rPr>
  </w:style>
  <w:style w:type="character" w:customStyle="1" w:styleId="WW8Num15z0">
    <w:name w:val="WW8Num15z0"/>
    <w:rsid w:val="004A6148"/>
    <w:rPr>
      <w:rFonts w:ascii="Symbol" w:hAnsi="Symbol" w:cs="Times New Roman"/>
    </w:rPr>
  </w:style>
  <w:style w:type="character" w:customStyle="1" w:styleId="WW8Num16z0">
    <w:name w:val="WW8Num16z0"/>
    <w:rsid w:val="004A6148"/>
    <w:rPr>
      <w:rFonts w:ascii="Symbol" w:hAnsi="Symbol" w:cs="Times New Roman"/>
      <w:color w:val="000000"/>
    </w:rPr>
  </w:style>
  <w:style w:type="character" w:customStyle="1" w:styleId="WW8Num17z0">
    <w:name w:val="WW8Num17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8z0">
    <w:name w:val="WW8Num18z0"/>
    <w:rsid w:val="004A6148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4A6148"/>
    <w:rPr>
      <w:rFonts w:ascii="Courier New" w:hAnsi="Courier New"/>
    </w:rPr>
  </w:style>
  <w:style w:type="character" w:customStyle="1" w:styleId="WW8Num18z2">
    <w:name w:val="WW8Num18z2"/>
    <w:rsid w:val="004A6148"/>
    <w:rPr>
      <w:rFonts w:ascii="Wingdings" w:hAnsi="Wingdings"/>
    </w:rPr>
  </w:style>
  <w:style w:type="character" w:customStyle="1" w:styleId="WW8Num18z3">
    <w:name w:val="WW8Num18z3"/>
    <w:rsid w:val="004A6148"/>
    <w:rPr>
      <w:rFonts w:ascii="Symbol" w:hAnsi="Symbol"/>
    </w:rPr>
  </w:style>
  <w:style w:type="character" w:customStyle="1" w:styleId="WW8Num20z0">
    <w:name w:val="WW8Num20z0"/>
    <w:rsid w:val="004A6148"/>
    <w:rPr>
      <w:rFonts w:ascii="Wingdings" w:hAnsi="Wingdings" w:cs="Times New Roman"/>
    </w:rPr>
  </w:style>
  <w:style w:type="character" w:customStyle="1" w:styleId="WW8Num21z0">
    <w:name w:val="WW8Num21z0"/>
    <w:rsid w:val="004A6148"/>
    <w:rPr>
      <w:rFonts w:ascii="Symbol" w:hAnsi="Symbol" w:cs="Times New Roman"/>
    </w:rPr>
  </w:style>
  <w:style w:type="character" w:customStyle="1" w:styleId="WW8Num22z0">
    <w:name w:val="WW8Num22z0"/>
    <w:rsid w:val="004A6148"/>
    <w:rPr>
      <w:rFonts w:ascii="Symbol" w:hAnsi="Symbol" w:cs="Times New Roman"/>
    </w:rPr>
  </w:style>
  <w:style w:type="character" w:customStyle="1" w:styleId="WW8Num25z0">
    <w:name w:val="WW8Num25z0"/>
    <w:rsid w:val="004A6148"/>
    <w:rPr>
      <w:rFonts w:ascii="Symbol" w:hAnsi="Symbol" w:cs="Times New Roman"/>
    </w:rPr>
  </w:style>
  <w:style w:type="character" w:customStyle="1" w:styleId="WW8Num26z0">
    <w:name w:val="WW8Num26z0"/>
    <w:rsid w:val="004A6148"/>
    <w:rPr>
      <w:b/>
    </w:rPr>
  </w:style>
  <w:style w:type="character" w:customStyle="1" w:styleId="WW8Num27z0">
    <w:name w:val="WW8Num27z0"/>
    <w:rsid w:val="004A6148"/>
    <w:rPr>
      <w:rFonts w:ascii="Symbol" w:hAnsi="Symbol" w:cs="Times New Roman"/>
    </w:rPr>
  </w:style>
  <w:style w:type="character" w:customStyle="1" w:styleId="WW8Num31z0">
    <w:name w:val="WW8Num31z0"/>
    <w:rsid w:val="004A6148"/>
    <w:rPr>
      <w:rFonts w:ascii="Symbol" w:hAnsi="Symbol" w:cs="Times New Roman"/>
    </w:rPr>
  </w:style>
  <w:style w:type="character" w:customStyle="1" w:styleId="WW8Num32z0">
    <w:name w:val="WW8Num32z0"/>
    <w:rsid w:val="004A6148"/>
    <w:rPr>
      <w:b/>
    </w:rPr>
  </w:style>
  <w:style w:type="character" w:customStyle="1" w:styleId="WW8Num33z0">
    <w:name w:val="WW8Num33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34z0">
    <w:name w:val="WW8Num34z0"/>
    <w:rsid w:val="004A6148"/>
    <w:rPr>
      <w:rFonts w:ascii="Symbol" w:hAnsi="Symbol" w:cs="Times New Roman"/>
    </w:rPr>
  </w:style>
  <w:style w:type="character" w:customStyle="1" w:styleId="WW8Num35z0">
    <w:name w:val="WW8Num35z0"/>
    <w:rsid w:val="004A6148"/>
    <w:rPr>
      <w:rFonts w:ascii="Wide Latin" w:hAnsi="Wide Latin" w:cs="Times New Roman"/>
      <w:b/>
    </w:rPr>
  </w:style>
  <w:style w:type="character" w:customStyle="1" w:styleId="WW8Num37z0">
    <w:name w:val="WW8Num37z0"/>
    <w:rsid w:val="004A6148"/>
    <w:rPr>
      <w:rFonts w:ascii="Symbol" w:hAnsi="Symbol"/>
    </w:rPr>
  </w:style>
  <w:style w:type="character" w:customStyle="1" w:styleId="WW8Num40z0">
    <w:name w:val="WW8Num40z0"/>
    <w:rsid w:val="004A6148"/>
    <w:rPr>
      <w:b/>
    </w:rPr>
  </w:style>
  <w:style w:type="character" w:customStyle="1" w:styleId="WW8Num41z0">
    <w:name w:val="WW8Num41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42z0">
    <w:name w:val="WW8Num42z0"/>
    <w:rsid w:val="004A6148"/>
    <w:rPr>
      <w:b w:val="0"/>
      <w:i w:val="0"/>
    </w:rPr>
  </w:style>
  <w:style w:type="character" w:customStyle="1" w:styleId="WW8Num45z0">
    <w:name w:val="WW8Num45z0"/>
    <w:rsid w:val="004A6148"/>
    <w:rPr>
      <w:rFonts w:ascii="Symbol" w:hAnsi="Symbol" w:cs="Times New Roman"/>
      <w:color w:val="000000"/>
    </w:rPr>
  </w:style>
  <w:style w:type="character" w:customStyle="1" w:styleId="WW8Num48z0">
    <w:name w:val="WW8Num48z0"/>
    <w:rsid w:val="004A6148"/>
    <w:rPr>
      <w:rFonts w:ascii="Wingdings" w:hAnsi="Wingdings" w:cs="Times New Roman"/>
      <w:sz w:val="20"/>
      <w:szCs w:val="20"/>
    </w:rPr>
  </w:style>
  <w:style w:type="character" w:customStyle="1" w:styleId="WW8Num50z0">
    <w:name w:val="WW8Num50z0"/>
    <w:rsid w:val="004A6148"/>
    <w:rPr>
      <w:rFonts w:ascii="Times New Roman" w:hAnsi="Times New Roman" w:cs="Times New Roman"/>
      <w:color w:val="auto"/>
    </w:rPr>
  </w:style>
  <w:style w:type="character" w:customStyle="1" w:styleId="WW8Num53z0">
    <w:name w:val="WW8Num53z0"/>
    <w:rsid w:val="004A6148"/>
    <w:rPr>
      <w:rFonts w:ascii="Wingdings" w:hAnsi="Wingdings" w:cs="Times New Roman"/>
    </w:rPr>
  </w:style>
  <w:style w:type="character" w:customStyle="1" w:styleId="WW8Num54z0">
    <w:name w:val="WW8Num54z0"/>
    <w:rsid w:val="004A6148"/>
    <w:rPr>
      <w:rFonts w:ascii="Symbol" w:hAnsi="Symbol" w:cs="Times New Roman"/>
      <w:color w:val="auto"/>
    </w:rPr>
  </w:style>
  <w:style w:type="character" w:customStyle="1" w:styleId="WW8Num57z0">
    <w:name w:val="WW8Num57z0"/>
    <w:rsid w:val="004A6148"/>
    <w:rPr>
      <w:rFonts w:ascii="Times New Roman" w:hAnsi="Times New Roman" w:cs="Times New Roman"/>
    </w:rPr>
  </w:style>
  <w:style w:type="character" w:customStyle="1" w:styleId="WW8Num58z0">
    <w:name w:val="WW8Num58z0"/>
    <w:rsid w:val="004A6148"/>
    <w:rPr>
      <w:rFonts w:ascii="Times New Roman" w:eastAsia="Times New Roman" w:hAnsi="Times New Roman" w:cs="Times New Roman"/>
    </w:rPr>
  </w:style>
  <w:style w:type="character" w:customStyle="1" w:styleId="WW8Num58z1">
    <w:name w:val="WW8Num58z1"/>
    <w:rsid w:val="004A6148"/>
    <w:rPr>
      <w:rFonts w:ascii="Courier New" w:hAnsi="Courier New"/>
    </w:rPr>
  </w:style>
  <w:style w:type="character" w:customStyle="1" w:styleId="WW8Num58z2">
    <w:name w:val="WW8Num58z2"/>
    <w:rsid w:val="004A6148"/>
    <w:rPr>
      <w:rFonts w:ascii="Wingdings" w:hAnsi="Wingdings"/>
    </w:rPr>
  </w:style>
  <w:style w:type="character" w:customStyle="1" w:styleId="WW8Num58z3">
    <w:name w:val="WW8Num58z3"/>
    <w:rsid w:val="004A6148"/>
    <w:rPr>
      <w:rFonts w:ascii="Symbol" w:hAnsi="Symbol"/>
    </w:rPr>
  </w:style>
  <w:style w:type="character" w:customStyle="1" w:styleId="WW8Num62z0">
    <w:name w:val="WW8Num62z0"/>
    <w:rsid w:val="004A6148"/>
    <w:rPr>
      <w:b/>
    </w:rPr>
  </w:style>
  <w:style w:type="character" w:customStyle="1" w:styleId="WW8Num63z0">
    <w:name w:val="WW8Num63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64z0">
    <w:name w:val="WW8Num64z0"/>
    <w:rsid w:val="004A6148"/>
    <w:rPr>
      <w:b/>
    </w:rPr>
  </w:style>
  <w:style w:type="character" w:customStyle="1" w:styleId="WW8Num65z0">
    <w:name w:val="WW8Num65z0"/>
    <w:rsid w:val="004A6148"/>
    <w:rPr>
      <w:rFonts w:ascii="Symbol" w:hAnsi="Symbol"/>
    </w:rPr>
  </w:style>
  <w:style w:type="character" w:customStyle="1" w:styleId="WW8Num67z0">
    <w:name w:val="WW8Num67z0"/>
    <w:rsid w:val="004A6148"/>
    <w:rPr>
      <w:rFonts w:ascii="Times New Roman" w:hAnsi="Times New Roman" w:cs="Times New Roman"/>
    </w:rPr>
  </w:style>
  <w:style w:type="character" w:customStyle="1" w:styleId="WW8Num68z0">
    <w:name w:val="WW8Num68z0"/>
    <w:rsid w:val="004A6148"/>
    <w:rPr>
      <w:b/>
    </w:rPr>
  </w:style>
  <w:style w:type="character" w:customStyle="1" w:styleId="WW8Num70z0">
    <w:name w:val="WW8Num70z0"/>
    <w:rsid w:val="004A6148"/>
    <w:rPr>
      <w:rFonts w:ascii="Symbol" w:hAnsi="Symbol" w:cs="Times New Roman"/>
    </w:rPr>
  </w:style>
  <w:style w:type="character" w:customStyle="1" w:styleId="WW8Num71z0">
    <w:name w:val="WW8Num71z0"/>
    <w:rsid w:val="004A6148"/>
    <w:rPr>
      <w:rFonts w:ascii="Symbol" w:hAnsi="Symbol" w:cs="Times New Roman"/>
    </w:rPr>
  </w:style>
  <w:style w:type="character" w:customStyle="1" w:styleId="WW8Num72z0">
    <w:name w:val="WW8Num72z0"/>
    <w:rsid w:val="004A6148"/>
    <w:rPr>
      <w:rFonts w:ascii="Symbol" w:hAnsi="Symbol" w:cs="Times New Roman"/>
      <w:color w:val="000000"/>
    </w:rPr>
  </w:style>
  <w:style w:type="character" w:customStyle="1" w:styleId="WW8Num73z0">
    <w:name w:val="WW8Num73z0"/>
    <w:rsid w:val="004A6148"/>
    <w:rPr>
      <w:rFonts w:ascii="Symbol" w:hAnsi="Symbol" w:cs="Times New Roman"/>
    </w:rPr>
  </w:style>
  <w:style w:type="character" w:customStyle="1" w:styleId="WW8Num74z0">
    <w:name w:val="WW8Num74z0"/>
    <w:rsid w:val="004A6148"/>
    <w:rPr>
      <w:b/>
    </w:rPr>
  </w:style>
  <w:style w:type="character" w:customStyle="1" w:styleId="WW8Num75z0">
    <w:name w:val="WW8Num75z0"/>
    <w:rsid w:val="004A6148"/>
    <w:rPr>
      <w:b w:val="0"/>
      <w:i w:val="0"/>
    </w:rPr>
  </w:style>
  <w:style w:type="character" w:customStyle="1" w:styleId="WW8Num76z0">
    <w:name w:val="WW8Num76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78z0">
    <w:name w:val="WW8Num78z0"/>
    <w:rsid w:val="004A6148"/>
    <w:rPr>
      <w:b/>
    </w:rPr>
  </w:style>
  <w:style w:type="character" w:customStyle="1" w:styleId="WW8Num79z0">
    <w:name w:val="WW8Num79z0"/>
    <w:rsid w:val="004A6148"/>
    <w:rPr>
      <w:rFonts w:ascii="Symbol" w:hAnsi="Symbol" w:cs="Times New Roman"/>
    </w:rPr>
  </w:style>
  <w:style w:type="character" w:customStyle="1" w:styleId="WW8Num80z0">
    <w:name w:val="WW8Num80z0"/>
    <w:rsid w:val="004A6148"/>
    <w:rPr>
      <w:rFonts w:ascii="Wingdings" w:hAnsi="Wingdings" w:cs="Times New Roman"/>
      <w:sz w:val="20"/>
      <w:szCs w:val="20"/>
    </w:rPr>
  </w:style>
  <w:style w:type="character" w:customStyle="1" w:styleId="WW8Num81z0">
    <w:name w:val="WW8Num81z0"/>
    <w:rsid w:val="004A6148"/>
    <w:rPr>
      <w:rFonts w:ascii="Symbol" w:hAnsi="Symbol" w:cs="Times New Roman"/>
    </w:rPr>
  </w:style>
  <w:style w:type="character" w:customStyle="1" w:styleId="WW8Num83z0">
    <w:name w:val="WW8Num83z0"/>
    <w:rsid w:val="004A6148"/>
    <w:rPr>
      <w:rFonts w:ascii="Symbol" w:hAnsi="Symbol"/>
    </w:rPr>
  </w:style>
  <w:style w:type="character" w:customStyle="1" w:styleId="WW8Num84z0">
    <w:name w:val="WW8Num84z0"/>
    <w:rsid w:val="004A6148"/>
    <w:rPr>
      <w:rFonts w:ascii="Symbol" w:hAnsi="Symbol"/>
    </w:rPr>
  </w:style>
  <w:style w:type="character" w:customStyle="1" w:styleId="WW8Num84z1">
    <w:name w:val="WW8Num84z1"/>
    <w:rsid w:val="004A6148"/>
    <w:rPr>
      <w:rFonts w:ascii="Courier New" w:hAnsi="Courier New" w:cs="Wingdings"/>
    </w:rPr>
  </w:style>
  <w:style w:type="character" w:customStyle="1" w:styleId="WW8Num84z2">
    <w:name w:val="WW8Num84z2"/>
    <w:rsid w:val="004A6148"/>
    <w:rPr>
      <w:rFonts w:ascii="Wingdings" w:hAnsi="Wingdings"/>
    </w:rPr>
  </w:style>
  <w:style w:type="character" w:customStyle="1" w:styleId="WW8Num91z0">
    <w:name w:val="WW8Num91z0"/>
    <w:rsid w:val="004A6148"/>
    <w:rPr>
      <w:rFonts w:ascii="Symbol" w:hAnsi="Symbol" w:cs="Times New Roman"/>
    </w:rPr>
  </w:style>
  <w:style w:type="character" w:customStyle="1" w:styleId="WW8Num92z0">
    <w:name w:val="WW8Num92z0"/>
    <w:rsid w:val="004A6148"/>
    <w:rPr>
      <w:rFonts w:ascii="Symbol" w:hAnsi="Symbol" w:cs="Times New Roman"/>
    </w:rPr>
  </w:style>
  <w:style w:type="character" w:customStyle="1" w:styleId="WW8Num93z0">
    <w:name w:val="WW8Num93z0"/>
    <w:rsid w:val="004A6148"/>
    <w:rPr>
      <w:b/>
    </w:rPr>
  </w:style>
  <w:style w:type="character" w:customStyle="1" w:styleId="WW8Num94z0">
    <w:name w:val="WW8Num94z0"/>
    <w:rsid w:val="004A6148"/>
    <w:rPr>
      <w:rFonts w:ascii="Times New Roman" w:hAnsi="Times New Roman" w:cs="Times New Roman"/>
    </w:rPr>
  </w:style>
  <w:style w:type="character" w:customStyle="1" w:styleId="WW8Num95z0">
    <w:name w:val="WW8Num95z0"/>
    <w:rsid w:val="004A6148"/>
    <w:rPr>
      <w:b w:val="0"/>
      <w:i w:val="0"/>
    </w:rPr>
  </w:style>
  <w:style w:type="character" w:customStyle="1" w:styleId="WW8Num97z2">
    <w:name w:val="WW8Num97z2"/>
    <w:rsid w:val="004A6148"/>
    <w:rPr>
      <w:rFonts w:ascii="Symbol" w:hAnsi="Symbol" w:cs="Times New Roman"/>
    </w:rPr>
  </w:style>
  <w:style w:type="character" w:customStyle="1" w:styleId="WW8Num99z0">
    <w:name w:val="WW8Num99z0"/>
    <w:rsid w:val="004A6148"/>
    <w:rPr>
      <w:rFonts w:ascii="Symbol" w:hAnsi="Symbol" w:cs="Times New Roman"/>
      <w:color w:val="000000"/>
    </w:rPr>
  </w:style>
  <w:style w:type="character" w:customStyle="1" w:styleId="WW8Num100z0">
    <w:name w:val="WW8Num100z0"/>
    <w:rsid w:val="004A6148"/>
    <w:rPr>
      <w:rFonts w:ascii="Times New Roman" w:hAnsi="Times New Roman" w:cs="Times New Roman"/>
    </w:rPr>
  </w:style>
  <w:style w:type="character" w:customStyle="1" w:styleId="WW8Num102z0">
    <w:name w:val="WW8Num102z0"/>
    <w:rsid w:val="004A6148"/>
    <w:rPr>
      <w:rFonts w:ascii="Symbol" w:hAnsi="Symbol" w:cs="Times New Roman"/>
    </w:rPr>
  </w:style>
  <w:style w:type="character" w:customStyle="1" w:styleId="WW8Num103z0">
    <w:name w:val="WW8Num103z0"/>
    <w:rsid w:val="004A6148"/>
    <w:rPr>
      <w:rFonts w:ascii="Lucida Console" w:hAnsi="Lucida Console" w:cs="Times New Roman"/>
      <w:sz w:val="16"/>
      <w:szCs w:val="16"/>
    </w:rPr>
  </w:style>
  <w:style w:type="character" w:customStyle="1" w:styleId="WW8Num104z0">
    <w:name w:val="WW8Num104z0"/>
    <w:rsid w:val="004A6148"/>
    <w:rPr>
      <w:rFonts w:ascii="Wingdings" w:hAnsi="Wingdings"/>
    </w:rPr>
  </w:style>
  <w:style w:type="character" w:customStyle="1" w:styleId="WW8Num105z0">
    <w:name w:val="WW8Num105z0"/>
    <w:rsid w:val="004A6148"/>
    <w:rPr>
      <w:b/>
    </w:rPr>
  </w:style>
  <w:style w:type="character" w:customStyle="1" w:styleId="WW8Num107z0">
    <w:name w:val="WW8Num107z0"/>
    <w:rsid w:val="004A6148"/>
    <w:rPr>
      <w:rFonts w:ascii="Symbol" w:hAnsi="Symbol" w:cs="Times New Roman"/>
    </w:rPr>
  </w:style>
  <w:style w:type="character" w:customStyle="1" w:styleId="WW8Num108z0">
    <w:name w:val="WW8Num108z0"/>
    <w:rsid w:val="004A6148"/>
    <w:rPr>
      <w:b/>
    </w:rPr>
  </w:style>
  <w:style w:type="character" w:customStyle="1" w:styleId="WW8Num109z0">
    <w:name w:val="WW8Num109z0"/>
    <w:rsid w:val="004A6148"/>
    <w:rPr>
      <w:rFonts w:ascii="Symbol" w:hAnsi="Symbol"/>
    </w:rPr>
  </w:style>
  <w:style w:type="character" w:customStyle="1" w:styleId="WW8Num110z0">
    <w:name w:val="WW8Num110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11z0">
    <w:name w:val="WW8Num111z0"/>
    <w:rsid w:val="004A6148"/>
    <w:rPr>
      <w:b/>
    </w:rPr>
  </w:style>
  <w:style w:type="character" w:customStyle="1" w:styleId="WW8Num112z0">
    <w:name w:val="WW8Num112z0"/>
    <w:rsid w:val="004A6148"/>
    <w:rPr>
      <w:rFonts w:ascii="Symbol" w:hAnsi="Symbol"/>
    </w:rPr>
  </w:style>
  <w:style w:type="character" w:customStyle="1" w:styleId="WW8Num116z0">
    <w:name w:val="WW8Num116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119z0">
    <w:name w:val="WW8Num119z0"/>
    <w:rsid w:val="004A6148"/>
    <w:rPr>
      <w:b/>
    </w:rPr>
  </w:style>
  <w:style w:type="character" w:customStyle="1" w:styleId="WW8Num121z0">
    <w:name w:val="WW8Num121z0"/>
    <w:rsid w:val="004A6148"/>
    <w:rPr>
      <w:rFonts w:ascii="Symbol" w:hAnsi="Symbol" w:cs="Times New Roman"/>
    </w:rPr>
  </w:style>
  <w:style w:type="character" w:customStyle="1" w:styleId="WW8Num123z0">
    <w:name w:val="WW8Num123z0"/>
    <w:rsid w:val="004A6148"/>
    <w:rPr>
      <w:rFonts w:ascii="Symbol" w:hAnsi="Symbol" w:cs="Times New Roman"/>
      <w:color w:val="000000"/>
    </w:rPr>
  </w:style>
  <w:style w:type="character" w:customStyle="1" w:styleId="WW8Num124z0">
    <w:name w:val="WW8Num124z0"/>
    <w:rsid w:val="004A6148"/>
    <w:rPr>
      <w:rFonts w:ascii="Symbol" w:hAnsi="Symbol" w:cs="Times New Roman"/>
      <w:color w:val="auto"/>
    </w:rPr>
  </w:style>
  <w:style w:type="character" w:customStyle="1" w:styleId="WW8Num125z0">
    <w:name w:val="WW8Num125z0"/>
    <w:rsid w:val="004A6148"/>
    <w:rPr>
      <w:rFonts w:ascii="Symbol" w:hAnsi="Symbol" w:cs="Times New Roman"/>
    </w:rPr>
  </w:style>
  <w:style w:type="character" w:customStyle="1" w:styleId="WW8Num126z0">
    <w:name w:val="WW8Num126z0"/>
    <w:rsid w:val="004A6148"/>
    <w:rPr>
      <w:rFonts w:ascii="Symbol" w:hAnsi="Symbol" w:cs="Times New Roman"/>
      <w:color w:val="000000"/>
    </w:rPr>
  </w:style>
  <w:style w:type="character" w:customStyle="1" w:styleId="WW8Num127z0">
    <w:name w:val="WW8Num127z0"/>
    <w:rsid w:val="004A6148"/>
    <w:rPr>
      <w:rFonts w:ascii="Times New Roman" w:hAnsi="Times New Roman" w:cs="Times New Roman"/>
      <w:b w:val="0"/>
      <w:i w:val="0"/>
      <w:sz w:val="24"/>
      <w:szCs w:val="24"/>
      <w:u w:val="none"/>
    </w:rPr>
  </w:style>
  <w:style w:type="character" w:customStyle="1" w:styleId="WW8Num129z0">
    <w:name w:val="WW8Num129z0"/>
    <w:rsid w:val="004A6148"/>
    <w:rPr>
      <w:rFonts w:ascii="Symbol" w:hAnsi="Symbol" w:cs="Times New Roman"/>
    </w:rPr>
  </w:style>
  <w:style w:type="character" w:customStyle="1" w:styleId="WW8Num130z0">
    <w:name w:val="WW8Num130z0"/>
    <w:rsid w:val="004A6148"/>
    <w:rPr>
      <w:rFonts w:ascii="Symbol" w:hAnsi="Symbol" w:cs="Times New Roman"/>
    </w:rPr>
  </w:style>
  <w:style w:type="character" w:customStyle="1" w:styleId="WW8Num131z0">
    <w:name w:val="WW8Num131z0"/>
    <w:rsid w:val="004A6148"/>
    <w:rPr>
      <w:rFonts w:ascii="Times New Roman" w:hAnsi="Times New Roman" w:cs="Times New Roman"/>
    </w:rPr>
  </w:style>
  <w:style w:type="character" w:customStyle="1" w:styleId="WW8Num134z0">
    <w:name w:val="WW8Num134z0"/>
    <w:rsid w:val="004A6148"/>
    <w:rPr>
      <w:rFonts w:ascii="Wingdings" w:hAnsi="Wingdings" w:cs="Times New Roman"/>
    </w:rPr>
  </w:style>
  <w:style w:type="character" w:customStyle="1" w:styleId="WW8Num134z3">
    <w:name w:val="WW8Num134z3"/>
    <w:rsid w:val="004A6148"/>
    <w:rPr>
      <w:rFonts w:ascii="Symbol" w:hAnsi="Symbol" w:cs="Times New Roman"/>
    </w:rPr>
  </w:style>
  <w:style w:type="character" w:customStyle="1" w:styleId="WW8Num134z4">
    <w:name w:val="WW8Num134z4"/>
    <w:rsid w:val="004A6148"/>
    <w:rPr>
      <w:rFonts w:ascii="Courier New" w:hAnsi="Courier New" w:cs="Wingdings"/>
    </w:rPr>
  </w:style>
  <w:style w:type="character" w:customStyle="1" w:styleId="WW8Num136z0">
    <w:name w:val="WW8Num136z0"/>
    <w:rsid w:val="004A6148"/>
    <w:rPr>
      <w:rFonts w:ascii="Symbol" w:hAnsi="Symbol" w:cs="Times New Roman"/>
    </w:rPr>
  </w:style>
  <w:style w:type="character" w:customStyle="1" w:styleId="WW8Num137z0">
    <w:name w:val="WW8Num137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9z0">
    <w:name w:val="WW8Num139z0"/>
    <w:rsid w:val="004A6148"/>
    <w:rPr>
      <w:b/>
    </w:rPr>
  </w:style>
  <w:style w:type="character" w:customStyle="1" w:styleId="WW8Num140z0">
    <w:name w:val="WW8Num140z0"/>
    <w:rsid w:val="004A6148"/>
    <w:rPr>
      <w:rFonts w:ascii="Symbol" w:hAnsi="Symbol" w:cs="Times New Roman"/>
      <w:color w:val="auto"/>
    </w:rPr>
  </w:style>
  <w:style w:type="character" w:customStyle="1" w:styleId="WW8Num141z0">
    <w:name w:val="WW8Num141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2z0">
    <w:name w:val="WW8Num142z0"/>
    <w:rsid w:val="004A6148"/>
    <w:rPr>
      <w:rFonts w:ascii="Symbol" w:hAnsi="Symbol" w:cs="Times New Roman"/>
      <w:color w:val="auto"/>
    </w:rPr>
  </w:style>
  <w:style w:type="character" w:customStyle="1" w:styleId="WW8Num145z0">
    <w:name w:val="WW8Num145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6z0">
    <w:name w:val="WW8Num146z0"/>
    <w:rsid w:val="004A6148"/>
    <w:rPr>
      <w:rFonts w:ascii="Wingdings" w:hAnsi="Wingdings" w:cs="Times New Roman"/>
    </w:rPr>
  </w:style>
  <w:style w:type="character" w:customStyle="1" w:styleId="WW8Num147z0">
    <w:name w:val="WW8Num147z0"/>
    <w:rsid w:val="004A6148"/>
    <w:rPr>
      <w:b w:val="0"/>
      <w:i w:val="0"/>
    </w:rPr>
  </w:style>
  <w:style w:type="character" w:customStyle="1" w:styleId="WW8Num148z0">
    <w:name w:val="WW8Num148z0"/>
    <w:rsid w:val="004A6148"/>
    <w:rPr>
      <w:b/>
    </w:rPr>
  </w:style>
  <w:style w:type="character" w:customStyle="1" w:styleId="WW8Num149z0">
    <w:name w:val="WW8Num149z0"/>
    <w:rsid w:val="004A6148"/>
    <w:rPr>
      <w:b/>
      <w:i w:val="0"/>
      <w:color w:val="000000"/>
    </w:rPr>
  </w:style>
  <w:style w:type="character" w:customStyle="1" w:styleId="WW8Num150z0">
    <w:name w:val="WW8Num150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151z0">
    <w:name w:val="WW8Num151z0"/>
    <w:rsid w:val="004A6148"/>
    <w:rPr>
      <w:b/>
    </w:rPr>
  </w:style>
  <w:style w:type="character" w:customStyle="1" w:styleId="WW8Num152z0">
    <w:name w:val="WW8Num152z0"/>
    <w:rsid w:val="004A6148"/>
    <w:rPr>
      <w:rFonts w:ascii="Lucida Console" w:hAnsi="Lucida Console" w:cs="Times New Roman"/>
      <w:sz w:val="16"/>
      <w:szCs w:val="16"/>
    </w:rPr>
  </w:style>
  <w:style w:type="character" w:customStyle="1" w:styleId="WW8Num153z0">
    <w:name w:val="WW8Num153z0"/>
    <w:rsid w:val="004A6148"/>
    <w:rPr>
      <w:rFonts w:ascii="Symbol" w:hAnsi="Symbol" w:cs="Times New Roman"/>
    </w:rPr>
  </w:style>
  <w:style w:type="character" w:customStyle="1" w:styleId="WW8Num154z0">
    <w:name w:val="WW8Num154z0"/>
    <w:rsid w:val="004A6148"/>
    <w:rPr>
      <w:rFonts w:ascii="Symbol" w:hAnsi="Symbol" w:cs="Times New Roman"/>
    </w:rPr>
  </w:style>
  <w:style w:type="character" w:customStyle="1" w:styleId="WW8Num155z0">
    <w:name w:val="WW8Num155z0"/>
    <w:rsid w:val="004A6148"/>
    <w:rPr>
      <w:rFonts w:ascii="Symbol" w:hAnsi="Symbol"/>
    </w:rPr>
  </w:style>
  <w:style w:type="character" w:customStyle="1" w:styleId="WW8Num158z0">
    <w:name w:val="WW8Num158z0"/>
    <w:rsid w:val="004A6148"/>
    <w:rPr>
      <w:rFonts w:ascii="Symbol" w:hAnsi="Symbol"/>
    </w:rPr>
  </w:style>
  <w:style w:type="character" w:customStyle="1" w:styleId="WW8Num160z0">
    <w:name w:val="WW8Num160z0"/>
    <w:rsid w:val="004A6148"/>
    <w:rPr>
      <w:rFonts w:ascii="Times New Roman" w:hAnsi="Times New Roman" w:cs="Times New Roman"/>
    </w:rPr>
  </w:style>
  <w:style w:type="character" w:customStyle="1" w:styleId="WW8Num161z0">
    <w:name w:val="WW8Num161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2z0">
    <w:name w:val="WW8Num162z0"/>
    <w:rsid w:val="004A6148"/>
    <w:rPr>
      <w:b/>
      <w:i w:val="0"/>
      <w:color w:val="000000"/>
    </w:rPr>
  </w:style>
  <w:style w:type="character" w:customStyle="1" w:styleId="WW8Num164z0">
    <w:name w:val="WW8Num164z0"/>
    <w:rsid w:val="004A6148"/>
    <w:rPr>
      <w:rFonts w:ascii="Symbol" w:hAnsi="Symbol" w:cs="Times New Roman"/>
    </w:rPr>
  </w:style>
  <w:style w:type="character" w:customStyle="1" w:styleId="WW8Num166z0">
    <w:name w:val="WW8Num166z0"/>
    <w:rsid w:val="004A6148"/>
    <w:rPr>
      <w:b/>
    </w:rPr>
  </w:style>
  <w:style w:type="character" w:customStyle="1" w:styleId="WW8Num167z0">
    <w:name w:val="WW8Num167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8z0">
    <w:name w:val="WW8Num168z0"/>
    <w:rsid w:val="004A6148"/>
    <w:rPr>
      <w:rFonts w:ascii="Symbol" w:hAnsi="Symbol" w:cs="Times New Roman"/>
    </w:rPr>
  </w:style>
  <w:style w:type="character" w:customStyle="1" w:styleId="WW8Num169z0">
    <w:name w:val="WW8Num169z0"/>
    <w:rsid w:val="004A6148"/>
    <w:rPr>
      <w:b/>
    </w:rPr>
  </w:style>
  <w:style w:type="character" w:customStyle="1" w:styleId="WW8Num170z0">
    <w:name w:val="WW8Num170z0"/>
    <w:rsid w:val="004A6148"/>
    <w:rPr>
      <w:b/>
    </w:rPr>
  </w:style>
  <w:style w:type="character" w:customStyle="1" w:styleId="WW8Num171z0">
    <w:name w:val="WW8Num171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172z0">
    <w:name w:val="WW8Num172z0"/>
    <w:rsid w:val="004A6148"/>
    <w:rPr>
      <w:rFonts w:ascii="Times New Roman" w:hAnsi="Times New Roman"/>
    </w:rPr>
  </w:style>
  <w:style w:type="character" w:customStyle="1" w:styleId="WW8Num175z0">
    <w:name w:val="WW8Num175z0"/>
    <w:rsid w:val="004A6148"/>
    <w:rPr>
      <w:rFonts w:ascii="Symbol" w:hAnsi="Symbol" w:cs="Times New Roman"/>
    </w:rPr>
  </w:style>
  <w:style w:type="character" w:customStyle="1" w:styleId="WW8Num179z0">
    <w:name w:val="WW8Num179z0"/>
    <w:rsid w:val="004A6148"/>
    <w:rPr>
      <w:rFonts w:ascii="Times New Roman" w:hAnsi="Times New Roman"/>
    </w:rPr>
  </w:style>
  <w:style w:type="character" w:customStyle="1" w:styleId="WW8Num180z0">
    <w:name w:val="WW8Num180z0"/>
    <w:rsid w:val="004A6148"/>
    <w:rPr>
      <w:b w:val="0"/>
      <w:i w:val="0"/>
    </w:rPr>
  </w:style>
  <w:style w:type="character" w:customStyle="1" w:styleId="WW8Num182z0">
    <w:name w:val="WW8Num182z0"/>
    <w:rsid w:val="004A6148"/>
    <w:rPr>
      <w:rFonts w:ascii="Symbol" w:hAnsi="Symbol" w:cs="Times New Roman"/>
    </w:rPr>
  </w:style>
  <w:style w:type="character" w:customStyle="1" w:styleId="WW8Num183z0">
    <w:name w:val="WW8Num183z0"/>
    <w:rsid w:val="004A6148"/>
    <w:rPr>
      <w:rFonts w:ascii="Wingdings" w:hAnsi="Wingdings" w:cs="Times New Roman"/>
    </w:rPr>
  </w:style>
  <w:style w:type="character" w:customStyle="1" w:styleId="WW8Num184z0">
    <w:name w:val="WW8Num184z0"/>
    <w:rsid w:val="004A6148"/>
    <w:rPr>
      <w:rFonts w:ascii="Times New Roman" w:hAnsi="Times New Roman" w:cs="Times New Roman"/>
      <w:color w:val="auto"/>
    </w:rPr>
  </w:style>
  <w:style w:type="character" w:customStyle="1" w:styleId="WW8Num185z0">
    <w:name w:val="WW8Num185z0"/>
    <w:rsid w:val="004A6148"/>
    <w:rPr>
      <w:rFonts w:ascii="Symbol" w:hAnsi="Symbol" w:cs="Times New Roman"/>
    </w:rPr>
  </w:style>
  <w:style w:type="character" w:customStyle="1" w:styleId="WW8Num185z1">
    <w:name w:val="WW8Num185z1"/>
    <w:rsid w:val="004A6148"/>
    <w:rPr>
      <w:rFonts w:ascii="Courier New" w:hAnsi="Courier New" w:cs="Wingdings"/>
    </w:rPr>
  </w:style>
  <w:style w:type="character" w:customStyle="1" w:styleId="WW8Num185z2">
    <w:name w:val="WW8Num185z2"/>
    <w:rsid w:val="004A6148"/>
    <w:rPr>
      <w:rFonts w:ascii="Wingdings" w:hAnsi="Wingdings" w:cs="Times New Roman"/>
    </w:rPr>
  </w:style>
  <w:style w:type="character" w:customStyle="1" w:styleId="WW8Num186z0">
    <w:name w:val="WW8Num186z0"/>
    <w:rsid w:val="004A6148"/>
    <w:rPr>
      <w:rFonts w:ascii="Wingdings" w:hAnsi="Wingdings" w:cs="Times New Roman"/>
    </w:rPr>
  </w:style>
  <w:style w:type="character" w:customStyle="1" w:styleId="WW8Num187z0">
    <w:name w:val="WW8Num187z0"/>
    <w:rsid w:val="004A6148"/>
    <w:rPr>
      <w:rFonts w:ascii="Symbol" w:hAnsi="Symbol" w:cs="Times New Roman"/>
    </w:rPr>
  </w:style>
  <w:style w:type="character" w:customStyle="1" w:styleId="WW8Num188z0">
    <w:name w:val="WW8Num188z0"/>
    <w:rsid w:val="004A6148"/>
    <w:rPr>
      <w:b/>
    </w:rPr>
  </w:style>
  <w:style w:type="character" w:customStyle="1" w:styleId="WW8Num190z0">
    <w:name w:val="WW8Num190z0"/>
    <w:rsid w:val="004A6148"/>
    <w:rPr>
      <w:b/>
      <w:i w:val="0"/>
    </w:rPr>
  </w:style>
  <w:style w:type="character" w:customStyle="1" w:styleId="WW8Num191z0">
    <w:name w:val="WW8Num191z0"/>
    <w:rsid w:val="004A6148"/>
    <w:rPr>
      <w:rFonts w:ascii="Symbol" w:hAnsi="Symbol" w:cs="Times New Roman"/>
    </w:rPr>
  </w:style>
  <w:style w:type="character" w:customStyle="1" w:styleId="WW8Num193z0">
    <w:name w:val="WW8Num193z0"/>
    <w:rsid w:val="004A6148"/>
    <w:rPr>
      <w:b/>
      <w:i w:val="0"/>
      <w:sz w:val="22"/>
      <w:szCs w:val="22"/>
    </w:rPr>
  </w:style>
  <w:style w:type="character" w:customStyle="1" w:styleId="WW8Num194z0">
    <w:name w:val="WW8Num194z0"/>
    <w:rsid w:val="004A6148"/>
    <w:rPr>
      <w:rFonts w:ascii="Wingdings" w:hAnsi="Wingdings" w:cs="Times New Roman"/>
      <w:sz w:val="20"/>
      <w:szCs w:val="20"/>
    </w:rPr>
  </w:style>
  <w:style w:type="character" w:customStyle="1" w:styleId="WW8Num197z0">
    <w:name w:val="WW8Num197z0"/>
    <w:rsid w:val="004A6148"/>
    <w:rPr>
      <w:rFonts w:ascii="Symbol" w:hAnsi="Symbol" w:cs="Times New Roman"/>
    </w:rPr>
  </w:style>
  <w:style w:type="character" w:customStyle="1" w:styleId="WW8Num200z0">
    <w:name w:val="WW8Num200z0"/>
    <w:rsid w:val="004A6148"/>
    <w:rPr>
      <w:rFonts w:ascii="Symbol" w:hAnsi="Symbol" w:cs="Times New Roman"/>
    </w:rPr>
  </w:style>
  <w:style w:type="character" w:customStyle="1" w:styleId="WW8Num202z0">
    <w:name w:val="WW8Num202z0"/>
    <w:rsid w:val="004A6148"/>
    <w:rPr>
      <w:b/>
    </w:rPr>
  </w:style>
  <w:style w:type="character" w:customStyle="1" w:styleId="WW8Num205z0">
    <w:name w:val="WW8Num205z0"/>
    <w:rsid w:val="004A6148"/>
    <w:rPr>
      <w:rFonts w:ascii="Symbol" w:hAnsi="Symbol" w:cs="Times New Roman"/>
    </w:rPr>
  </w:style>
  <w:style w:type="character" w:customStyle="1" w:styleId="WW8Num207z0">
    <w:name w:val="WW8Num207z0"/>
    <w:rsid w:val="004A6148"/>
    <w:rPr>
      <w:rFonts w:ascii="Symbol" w:hAnsi="Symbol" w:cs="Times New Roman"/>
    </w:rPr>
  </w:style>
  <w:style w:type="character" w:customStyle="1" w:styleId="WW8Num213z0">
    <w:name w:val="WW8Num213z0"/>
    <w:rsid w:val="004A6148"/>
    <w:rPr>
      <w:b/>
    </w:rPr>
  </w:style>
  <w:style w:type="character" w:customStyle="1" w:styleId="WW8Num214z0">
    <w:name w:val="WW8Num214z0"/>
    <w:rsid w:val="004A6148"/>
    <w:rPr>
      <w:rFonts w:ascii="Symbol" w:hAnsi="Symbol" w:cs="Times New Roman"/>
    </w:rPr>
  </w:style>
  <w:style w:type="character" w:customStyle="1" w:styleId="WW8Num218z0">
    <w:name w:val="WW8Num218z0"/>
    <w:rsid w:val="004A6148"/>
    <w:rPr>
      <w:rFonts w:ascii="Verdana" w:eastAsia="Times New Roman" w:hAnsi="Verdana" w:cs="Times New Roman"/>
    </w:rPr>
  </w:style>
  <w:style w:type="character" w:customStyle="1" w:styleId="WW8Num218z1">
    <w:name w:val="WW8Num218z1"/>
    <w:rsid w:val="004A6148"/>
    <w:rPr>
      <w:rFonts w:ascii="Courier New" w:hAnsi="Courier New"/>
    </w:rPr>
  </w:style>
  <w:style w:type="character" w:customStyle="1" w:styleId="WW8Num218z2">
    <w:name w:val="WW8Num218z2"/>
    <w:rsid w:val="004A6148"/>
    <w:rPr>
      <w:rFonts w:ascii="Wingdings" w:hAnsi="Wingdings"/>
    </w:rPr>
  </w:style>
  <w:style w:type="character" w:customStyle="1" w:styleId="WW8Num218z3">
    <w:name w:val="WW8Num218z3"/>
    <w:rsid w:val="004A6148"/>
    <w:rPr>
      <w:rFonts w:ascii="Symbol" w:hAnsi="Symbol"/>
    </w:rPr>
  </w:style>
  <w:style w:type="character" w:customStyle="1" w:styleId="WW8Num220z0">
    <w:name w:val="WW8Num220z0"/>
    <w:rsid w:val="004A6148"/>
    <w:rPr>
      <w:rFonts w:ascii="Times New Roman" w:hAnsi="Times New Roman" w:cs="Times New Roman"/>
    </w:rPr>
  </w:style>
  <w:style w:type="character" w:customStyle="1" w:styleId="WW8Num223z0">
    <w:name w:val="WW8Num223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225z0">
    <w:name w:val="WW8Num225z0"/>
    <w:rsid w:val="004A6148"/>
    <w:rPr>
      <w:b/>
    </w:rPr>
  </w:style>
  <w:style w:type="character" w:customStyle="1" w:styleId="WW8Num226z0">
    <w:name w:val="WW8Num226z0"/>
    <w:rsid w:val="004A6148"/>
    <w:rPr>
      <w:b/>
    </w:rPr>
  </w:style>
  <w:style w:type="character" w:customStyle="1" w:styleId="WW8Num228z0">
    <w:name w:val="WW8Num228z0"/>
    <w:rsid w:val="004A6148"/>
    <w:rPr>
      <w:rFonts w:ascii="Symbol" w:hAnsi="Symbol" w:cs="Times New Roman"/>
    </w:rPr>
  </w:style>
  <w:style w:type="character" w:customStyle="1" w:styleId="WW8Num229z0">
    <w:name w:val="WW8Num229z0"/>
    <w:rsid w:val="004A6148"/>
    <w:rPr>
      <w:rFonts w:ascii="Symbol" w:hAnsi="Symbol" w:cs="Times New Roman"/>
    </w:rPr>
  </w:style>
  <w:style w:type="character" w:customStyle="1" w:styleId="WW8Num236z0">
    <w:name w:val="WW8Num236z0"/>
    <w:rsid w:val="004A6148"/>
    <w:rPr>
      <w:b/>
    </w:rPr>
  </w:style>
  <w:style w:type="character" w:customStyle="1" w:styleId="WW8Num239z0">
    <w:name w:val="WW8Num239z0"/>
    <w:rsid w:val="004A6148"/>
    <w:rPr>
      <w:rFonts w:ascii="Times New Roman" w:hAnsi="Times New Roman" w:cs="Times New Roman"/>
    </w:rPr>
  </w:style>
  <w:style w:type="character" w:customStyle="1" w:styleId="WW8Num241z0">
    <w:name w:val="WW8Num241z0"/>
    <w:rsid w:val="004A6148"/>
    <w:rPr>
      <w:rFonts w:ascii="Times New Roman" w:hAnsi="Times New Roman" w:cs="Times New Roman"/>
    </w:rPr>
  </w:style>
  <w:style w:type="character" w:customStyle="1" w:styleId="WW8Num243z0">
    <w:name w:val="WW8Num243z0"/>
    <w:rsid w:val="004A6148"/>
    <w:rPr>
      <w:rFonts w:ascii="Symbol" w:hAnsi="Symbol" w:cs="Times New Roman"/>
    </w:rPr>
  </w:style>
  <w:style w:type="character" w:customStyle="1" w:styleId="WW8Num244z0">
    <w:name w:val="WW8Num244z0"/>
    <w:rsid w:val="004A6148"/>
    <w:rPr>
      <w:rFonts w:ascii="Times New Roman" w:hAnsi="Times New Roman" w:cs="Times New Roman"/>
    </w:rPr>
  </w:style>
  <w:style w:type="character" w:customStyle="1" w:styleId="WW8Num245z0">
    <w:name w:val="WW8Num245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246z0">
    <w:name w:val="WW8Num246z0"/>
    <w:rsid w:val="004A6148"/>
    <w:rPr>
      <w:rFonts w:ascii="Symbol" w:hAnsi="Symbol" w:cs="Times New Roman"/>
    </w:rPr>
  </w:style>
  <w:style w:type="character" w:customStyle="1" w:styleId="WW8Num247z0">
    <w:name w:val="WW8Num247z0"/>
    <w:rsid w:val="004A6148"/>
    <w:rPr>
      <w:b w:val="0"/>
      <w:i w:val="0"/>
    </w:rPr>
  </w:style>
  <w:style w:type="character" w:customStyle="1" w:styleId="WW8Num249z0">
    <w:name w:val="WW8Num249z0"/>
    <w:rsid w:val="004A6148"/>
    <w:rPr>
      <w:b w:val="0"/>
      <w:i w:val="0"/>
    </w:rPr>
  </w:style>
  <w:style w:type="character" w:customStyle="1" w:styleId="WW8Num250z0">
    <w:name w:val="WW8Num250z0"/>
    <w:rsid w:val="004A6148"/>
    <w:rPr>
      <w:rFonts w:ascii="Symbol" w:hAnsi="Symbol" w:cs="Times New Roman"/>
    </w:rPr>
  </w:style>
  <w:style w:type="character" w:customStyle="1" w:styleId="WW8Num252z0">
    <w:name w:val="WW8Num252z0"/>
    <w:rsid w:val="004A6148"/>
    <w:rPr>
      <w:rFonts w:ascii="Symbol" w:hAnsi="Symbol" w:cs="Times New Roman"/>
    </w:rPr>
  </w:style>
  <w:style w:type="character" w:customStyle="1" w:styleId="WW8Num252z1">
    <w:name w:val="WW8Num252z1"/>
    <w:rsid w:val="004A6148"/>
    <w:rPr>
      <w:rFonts w:ascii="Courier New" w:hAnsi="Courier New" w:cs="Wingdings"/>
    </w:rPr>
  </w:style>
  <w:style w:type="character" w:customStyle="1" w:styleId="WW8Num252z2">
    <w:name w:val="WW8Num252z2"/>
    <w:rsid w:val="004A6148"/>
    <w:rPr>
      <w:rFonts w:ascii="Wingdings" w:hAnsi="Wingdings" w:cs="Times New Roman"/>
    </w:rPr>
  </w:style>
  <w:style w:type="character" w:customStyle="1" w:styleId="WW8Num255z1">
    <w:name w:val="WW8Num255z1"/>
    <w:rsid w:val="004A6148"/>
    <w:rPr>
      <w:b/>
    </w:rPr>
  </w:style>
  <w:style w:type="character" w:customStyle="1" w:styleId="WW8Num257z0">
    <w:name w:val="WW8Num257z0"/>
    <w:rsid w:val="004A6148"/>
    <w:rPr>
      <w:b/>
      <w:i w:val="0"/>
      <w:sz w:val="22"/>
      <w:szCs w:val="22"/>
    </w:rPr>
  </w:style>
  <w:style w:type="character" w:customStyle="1" w:styleId="WW8Num261z0">
    <w:name w:val="WW8Num261z0"/>
    <w:rsid w:val="004A6148"/>
    <w:rPr>
      <w:rFonts w:ascii="Times New Roman" w:hAnsi="Times New Roman" w:cs="Times New Roman"/>
    </w:rPr>
  </w:style>
  <w:style w:type="character" w:customStyle="1" w:styleId="WW8Num262z0">
    <w:name w:val="WW8Num262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3z0">
    <w:name w:val="WW8Num263z0"/>
    <w:rsid w:val="004A6148"/>
    <w:rPr>
      <w:rFonts w:ascii="Symbol" w:hAnsi="Symbol" w:cs="Times New Roman"/>
      <w:color w:val="auto"/>
    </w:rPr>
  </w:style>
  <w:style w:type="character" w:customStyle="1" w:styleId="WW8Num265z0">
    <w:name w:val="WW8Num265z0"/>
    <w:rsid w:val="004A6148"/>
    <w:rPr>
      <w:rFonts w:ascii="Symbol" w:hAnsi="Symbol" w:cs="Times New Roman"/>
    </w:rPr>
  </w:style>
  <w:style w:type="character" w:customStyle="1" w:styleId="WW8Num265z1">
    <w:name w:val="WW8Num265z1"/>
    <w:rsid w:val="004A6148"/>
    <w:rPr>
      <w:rFonts w:ascii="Courier New" w:hAnsi="Courier New" w:cs="Wingdings"/>
    </w:rPr>
  </w:style>
  <w:style w:type="character" w:customStyle="1" w:styleId="WW8Num265z2">
    <w:name w:val="WW8Num265z2"/>
    <w:rsid w:val="004A6148"/>
    <w:rPr>
      <w:rFonts w:ascii="Wingdings" w:hAnsi="Wingdings" w:cs="Times New Roman"/>
    </w:rPr>
  </w:style>
  <w:style w:type="character" w:customStyle="1" w:styleId="WW8Num267z0">
    <w:name w:val="WW8Num267z0"/>
    <w:rsid w:val="004A6148"/>
    <w:rPr>
      <w:b/>
    </w:rPr>
  </w:style>
  <w:style w:type="character" w:customStyle="1" w:styleId="WW8Num269z0">
    <w:name w:val="WW8Num269z0"/>
    <w:rsid w:val="004A6148"/>
    <w:rPr>
      <w:rFonts w:ascii="Symbol" w:hAnsi="Symbol"/>
    </w:rPr>
  </w:style>
  <w:style w:type="character" w:customStyle="1" w:styleId="WW8Num270z0">
    <w:name w:val="WW8Num270z0"/>
    <w:rsid w:val="004A6148"/>
    <w:rPr>
      <w:b/>
    </w:rPr>
  </w:style>
  <w:style w:type="character" w:customStyle="1" w:styleId="WW8Num273z0">
    <w:name w:val="WW8Num273z0"/>
    <w:rsid w:val="004A6148"/>
    <w:rPr>
      <w:rFonts w:ascii="Times New Roman" w:hAnsi="Times New Roman" w:cs="Times New Roman"/>
    </w:rPr>
  </w:style>
  <w:style w:type="character" w:customStyle="1" w:styleId="WW8Num274z0">
    <w:name w:val="WW8Num274z0"/>
    <w:rsid w:val="004A6148"/>
    <w:rPr>
      <w:rFonts w:ascii="Symbol" w:hAnsi="Symbol" w:cs="Times New Roman"/>
      <w:color w:val="auto"/>
    </w:rPr>
  </w:style>
  <w:style w:type="character" w:customStyle="1" w:styleId="WW8Num275z0">
    <w:name w:val="WW8Num275z0"/>
    <w:rsid w:val="004A6148"/>
    <w:rPr>
      <w:b/>
    </w:rPr>
  </w:style>
  <w:style w:type="character" w:customStyle="1" w:styleId="WW8Num277z0">
    <w:name w:val="WW8Num277z0"/>
    <w:rsid w:val="004A6148"/>
    <w:rPr>
      <w:rFonts w:ascii="Symbol" w:hAnsi="Symbol"/>
    </w:rPr>
  </w:style>
  <w:style w:type="character" w:customStyle="1" w:styleId="WW8Num278z0">
    <w:name w:val="WW8Num278z0"/>
    <w:rsid w:val="004A6148"/>
    <w:rPr>
      <w:rFonts w:ascii="Symbol" w:hAnsi="Symbol" w:cs="Times New Roman"/>
    </w:rPr>
  </w:style>
  <w:style w:type="character" w:customStyle="1" w:styleId="WW8Num282z0">
    <w:name w:val="WW8Num282z0"/>
    <w:rsid w:val="004A6148"/>
    <w:rPr>
      <w:rFonts w:ascii="Symbol" w:hAnsi="Symbol" w:cs="Times New Roman"/>
    </w:rPr>
  </w:style>
  <w:style w:type="character" w:customStyle="1" w:styleId="WW8Num283z0">
    <w:name w:val="WW8Num283z0"/>
    <w:rsid w:val="004A6148"/>
    <w:rPr>
      <w:rFonts w:ascii="Times New Roman" w:hAnsi="Times New Roman" w:cs="Times New Roman"/>
    </w:rPr>
  </w:style>
  <w:style w:type="character" w:customStyle="1" w:styleId="WW8Num289z0">
    <w:name w:val="WW8Num289z0"/>
    <w:rsid w:val="004A6148"/>
    <w:rPr>
      <w:rFonts w:ascii="Times New Roman" w:hAnsi="Times New Roman" w:cs="Times New Roman"/>
    </w:rPr>
  </w:style>
  <w:style w:type="character" w:customStyle="1" w:styleId="WW8Num292z0">
    <w:name w:val="WW8Num292z0"/>
    <w:rsid w:val="004A6148"/>
    <w:rPr>
      <w:rFonts w:ascii="Symbol" w:hAnsi="Symbol" w:cs="Times New Roman"/>
    </w:rPr>
  </w:style>
  <w:style w:type="character" w:customStyle="1" w:styleId="WW8Num293z0">
    <w:name w:val="WW8Num293z0"/>
    <w:rsid w:val="004A6148"/>
    <w:rPr>
      <w:rFonts w:ascii="Symbol" w:hAnsi="Symbol" w:cs="Times New Roman"/>
      <w:color w:val="000000"/>
    </w:rPr>
  </w:style>
  <w:style w:type="character" w:customStyle="1" w:styleId="WW8Num295z0">
    <w:name w:val="WW8Num295z0"/>
    <w:rsid w:val="004A6148"/>
    <w:rPr>
      <w:b/>
    </w:rPr>
  </w:style>
  <w:style w:type="character" w:customStyle="1" w:styleId="WW8Num296z0">
    <w:name w:val="WW8Num296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98z0">
    <w:name w:val="WW8Num298z0"/>
    <w:rsid w:val="004A6148"/>
    <w:rPr>
      <w:b/>
    </w:rPr>
  </w:style>
  <w:style w:type="character" w:customStyle="1" w:styleId="WW8Num299z1">
    <w:name w:val="WW8Num299z1"/>
    <w:rsid w:val="004A6148"/>
    <w:rPr>
      <w:b/>
    </w:rPr>
  </w:style>
  <w:style w:type="character" w:customStyle="1" w:styleId="WW8Num300z0">
    <w:name w:val="WW8Num300z0"/>
    <w:rsid w:val="004A6148"/>
    <w:rPr>
      <w:rFonts w:ascii="Symbol" w:hAnsi="Symbol" w:cs="Times New Roman"/>
    </w:rPr>
  </w:style>
  <w:style w:type="character" w:customStyle="1" w:styleId="WW8Num301z0">
    <w:name w:val="WW8Num301z0"/>
    <w:rsid w:val="004A6148"/>
    <w:rPr>
      <w:b w:val="0"/>
    </w:rPr>
  </w:style>
  <w:style w:type="character" w:customStyle="1" w:styleId="WW8Num301z1">
    <w:name w:val="WW8Num301z1"/>
    <w:rsid w:val="004A6148"/>
    <w:rPr>
      <w:rFonts w:ascii="Courier New" w:hAnsi="Courier New" w:cs="Wingdings"/>
    </w:rPr>
  </w:style>
  <w:style w:type="character" w:customStyle="1" w:styleId="WW8Num301z2">
    <w:name w:val="WW8Num301z2"/>
    <w:rsid w:val="004A6148"/>
    <w:rPr>
      <w:rFonts w:ascii="Wingdings" w:hAnsi="Wingdings" w:cs="Times New Roman"/>
    </w:rPr>
  </w:style>
  <w:style w:type="character" w:customStyle="1" w:styleId="WW8Num301z3">
    <w:name w:val="WW8Num301z3"/>
    <w:rsid w:val="004A6148"/>
    <w:rPr>
      <w:rFonts w:ascii="Symbol" w:hAnsi="Symbol" w:cs="Times New Roman"/>
    </w:rPr>
  </w:style>
  <w:style w:type="character" w:customStyle="1" w:styleId="WW8Num305z0">
    <w:name w:val="WW8Num305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306z0">
    <w:name w:val="WW8Num306z0"/>
    <w:rsid w:val="004A6148"/>
    <w:rPr>
      <w:b/>
      <w:i w:val="0"/>
    </w:rPr>
  </w:style>
  <w:style w:type="character" w:customStyle="1" w:styleId="WW8Num307z0">
    <w:name w:val="WW8Num307z0"/>
    <w:rsid w:val="004A6148"/>
    <w:rPr>
      <w:rFonts w:ascii="Symbol" w:hAnsi="Symbol" w:cs="Times New Roman"/>
    </w:rPr>
  </w:style>
  <w:style w:type="character" w:customStyle="1" w:styleId="WW8Num312z0">
    <w:name w:val="WW8Num312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3z0">
    <w:name w:val="WW8Num313z0"/>
    <w:rsid w:val="004A6148"/>
    <w:rPr>
      <w:rFonts w:ascii="Symbol" w:hAnsi="Symbol" w:cs="Times New Roman"/>
    </w:rPr>
  </w:style>
  <w:style w:type="character" w:customStyle="1" w:styleId="WW8Num314z0">
    <w:name w:val="WW8Num314z0"/>
    <w:rsid w:val="004A6148"/>
    <w:rPr>
      <w:rFonts w:ascii="Symbol" w:hAnsi="Symbol"/>
    </w:rPr>
  </w:style>
  <w:style w:type="character" w:customStyle="1" w:styleId="WW8Num315z0">
    <w:name w:val="WW8Num315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6z0">
    <w:name w:val="WW8Num316z0"/>
    <w:rsid w:val="004A6148"/>
    <w:rPr>
      <w:rFonts w:ascii="Symbol" w:hAnsi="Symbol" w:cs="Times New Roman"/>
    </w:rPr>
  </w:style>
  <w:style w:type="character" w:customStyle="1" w:styleId="WW8Num317z0">
    <w:name w:val="WW8Num317z0"/>
    <w:rsid w:val="004A6148"/>
    <w:rPr>
      <w:b/>
    </w:rPr>
  </w:style>
  <w:style w:type="character" w:customStyle="1" w:styleId="WW8Num320z0">
    <w:name w:val="WW8Num320z0"/>
    <w:rsid w:val="004A6148"/>
    <w:rPr>
      <w:b/>
    </w:rPr>
  </w:style>
  <w:style w:type="character" w:customStyle="1" w:styleId="WW8Num324z0">
    <w:name w:val="WW8Num324z0"/>
    <w:rsid w:val="004A6148"/>
    <w:rPr>
      <w:b/>
    </w:rPr>
  </w:style>
  <w:style w:type="character" w:customStyle="1" w:styleId="WW8Num325z0">
    <w:name w:val="WW8Num325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7z0">
    <w:name w:val="WW8Num327z0"/>
    <w:rsid w:val="004A6148"/>
    <w:rPr>
      <w:rFonts w:ascii="Symbol" w:hAnsi="Symbol" w:cs="Times New Roman"/>
    </w:rPr>
  </w:style>
  <w:style w:type="character" w:customStyle="1" w:styleId="WW8Num327z1">
    <w:name w:val="WW8Num327z1"/>
    <w:rsid w:val="004A6148"/>
    <w:rPr>
      <w:rFonts w:ascii="Courier New" w:hAnsi="Courier New" w:cs="Wingdings"/>
    </w:rPr>
  </w:style>
  <w:style w:type="character" w:customStyle="1" w:styleId="WW8Num327z2">
    <w:name w:val="WW8Num327z2"/>
    <w:rsid w:val="004A6148"/>
    <w:rPr>
      <w:rFonts w:ascii="Wingdings" w:hAnsi="Wingdings" w:cs="Times New Roman"/>
    </w:rPr>
  </w:style>
  <w:style w:type="character" w:customStyle="1" w:styleId="WW8Num330z0">
    <w:name w:val="WW8Num330z0"/>
    <w:rsid w:val="004A6148"/>
    <w:rPr>
      <w:rFonts w:ascii="Symbol" w:hAnsi="Symbol" w:cs="Times New Roman"/>
    </w:rPr>
  </w:style>
  <w:style w:type="character" w:customStyle="1" w:styleId="WW8Num333z0">
    <w:name w:val="WW8Num333z0"/>
    <w:rsid w:val="004A6148"/>
    <w:rPr>
      <w:rFonts w:ascii="Symbol" w:hAnsi="Symbol" w:cs="Times New Roman"/>
    </w:rPr>
  </w:style>
  <w:style w:type="character" w:customStyle="1" w:styleId="WW8Num335z0">
    <w:name w:val="WW8Num335z0"/>
    <w:rsid w:val="004A6148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37z0">
    <w:name w:val="WW8Num337z0"/>
    <w:rsid w:val="004A6148"/>
    <w:rPr>
      <w:rFonts w:ascii="Symbol" w:hAnsi="Symbol"/>
    </w:rPr>
  </w:style>
  <w:style w:type="character" w:customStyle="1" w:styleId="WW8Num341z0">
    <w:name w:val="WW8Num341z0"/>
    <w:rsid w:val="004A6148"/>
    <w:rPr>
      <w:rFonts w:ascii="Symbol" w:hAnsi="Symbol" w:cs="Times New Roman"/>
    </w:rPr>
  </w:style>
  <w:style w:type="character" w:customStyle="1" w:styleId="WW8Num342z0">
    <w:name w:val="WW8Num342z0"/>
    <w:rsid w:val="004A6148"/>
    <w:rPr>
      <w:b/>
    </w:rPr>
  </w:style>
  <w:style w:type="character" w:customStyle="1" w:styleId="WW8Num345z0">
    <w:name w:val="WW8Num345z0"/>
    <w:rsid w:val="004A6148"/>
    <w:rPr>
      <w:b/>
      <w:i w:val="0"/>
      <w:color w:val="000000"/>
    </w:rPr>
  </w:style>
  <w:style w:type="character" w:customStyle="1" w:styleId="WW8Num346z0">
    <w:name w:val="WW8Num346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47z0">
    <w:name w:val="WW8Num347z0"/>
    <w:rsid w:val="004A6148"/>
    <w:rPr>
      <w:rFonts w:ascii="Symbol" w:hAnsi="Symbol"/>
    </w:rPr>
  </w:style>
  <w:style w:type="character" w:customStyle="1" w:styleId="WW8Num348z0">
    <w:name w:val="WW8Num348z0"/>
    <w:rsid w:val="004A6148"/>
    <w:rPr>
      <w:b/>
    </w:rPr>
  </w:style>
  <w:style w:type="character" w:customStyle="1" w:styleId="WW8Num351z0">
    <w:name w:val="WW8Num351z0"/>
    <w:rsid w:val="004A6148"/>
    <w:rPr>
      <w:b/>
    </w:rPr>
  </w:style>
  <w:style w:type="character" w:customStyle="1" w:styleId="WW8Num352z0">
    <w:name w:val="WW8Num352z0"/>
    <w:rsid w:val="004A6148"/>
    <w:rPr>
      <w:rFonts w:ascii="Symbol" w:hAnsi="Symbol" w:cs="Times New Roman"/>
    </w:rPr>
  </w:style>
  <w:style w:type="character" w:customStyle="1" w:styleId="WW8Num353z0">
    <w:name w:val="WW8Num353z0"/>
    <w:rsid w:val="004A6148"/>
    <w:rPr>
      <w:rFonts w:ascii="Symbol" w:hAnsi="Symbol"/>
    </w:rPr>
  </w:style>
  <w:style w:type="character" w:customStyle="1" w:styleId="WW8Num355z0">
    <w:name w:val="WW8Num355z0"/>
    <w:rsid w:val="004A6148"/>
    <w:rPr>
      <w:rFonts w:ascii="Symbol" w:hAnsi="Symbol"/>
    </w:rPr>
  </w:style>
  <w:style w:type="character" w:customStyle="1" w:styleId="WW8Num357z0">
    <w:name w:val="WW8Num357z0"/>
    <w:rsid w:val="004A6148"/>
    <w:rPr>
      <w:b/>
    </w:rPr>
  </w:style>
  <w:style w:type="character" w:customStyle="1" w:styleId="WW8Num358z0">
    <w:name w:val="WW8Num358z0"/>
    <w:rsid w:val="004A6148"/>
    <w:rPr>
      <w:rFonts w:ascii="Symbol" w:hAnsi="Symbol" w:cs="Times New Roman"/>
    </w:rPr>
  </w:style>
  <w:style w:type="character" w:customStyle="1" w:styleId="WW8Num359z0">
    <w:name w:val="WW8Num359z0"/>
    <w:rsid w:val="004A6148"/>
    <w:rPr>
      <w:b/>
      <w:i w:val="0"/>
      <w:caps w:val="0"/>
      <w:smallCaps w:val="0"/>
      <w:strike w:val="0"/>
      <w:dstrike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60z0">
    <w:name w:val="WW8Num360z0"/>
    <w:rsid w:val="004A6148"/>
    <w:rPr>
      <w:rFonts w:ascii="Symbol" w:hAnsi="Symbol"/>
    </w:rPr>
  </w:style>
  <w:style w:type="character" w:customStyle="1" w:styleId="WW8Num361z0">
    <w:name w:val="WW8Num361z0"/>
    <w:rsid w:val="004A6148"/>
    <w:rPr>
      <w:b w:val="0"/>
      <w:i w:val="0"/>
    </w:rPr>
  </w:style>
  <w:style w:type="character" w:customStyle="1" w:styleId="WW8Num362z0">
    <w:name w:val="WW8Num362z0"/>
    <w:rsid w:val="004A6148"/>
    <w:rPr>
      <w:rFonts w:ascii="Symbol" w:hAnsi="Symbol" w:cs="Times New Roman"/>
    </w:rPr>
  </w:style>
  <w:style w:type="character" w:customStyle="1" w:styleId="WW8Num364z1">
    <w:name w:val="WW8Num364z1"/>
    <w:rsid w:val="004A6148"/>
    <w:rPr>
      <w:rFonts w:ascii="Courier New" w:hAnsi="Courier New" w:cs="Wingdings"/>
    </w:rPr>
  </w:style>
  <w:style w:type="character" w:customStyle="1" w:styleId="WW8Num364z2">
    <w:name w:val="WW8Num364z2"/>
    <w:rsid w:val="004A6148"/>
    <w:rPr>
      <w:rFonts w:ascii="Wingdings" w:hAnsi="Wingdings" w:cs="Times New Roman"/>
    </w:rPr>
  </w:style>
  <w:style w:type="character" w:customStyle="1" w:styleId="WW8Num364z3">
    <w:name w:val="WW8Num364z3"/>
    <w:rsid w:val="004A6148"/>
    <w:rPr>
      <w:rFonts w:ascii="Symbol" w:hAnsi="Symbol" w:cs="Times New Roman"/>
    </w:rPr>
  </w:style>
  <w:style w:type="character" w:customStyle="1" w:styleId="WW8Num367z0">
    <w:name w:val="WW8Num367z0"/>
    <w:rsid w:val="004A6148"/>
    <w:rPr>
      <w:rFonts w:ascii="Times New Roman" w:hAnsi="Times New Roman" w:cs="Times New Roman"/>
      <w:color w:val="auto"/>
    </w:rPr>
  </w:style>
  <w:style w:type="character" w:customStyle="1" w:styleId="WW8Num368z0">
    <w:name w:val="WW8Num368z0"/>
    <w:rsid w:val="004A6148"/>
    <w:rPr>
      <w:b/>
      <w:i w:val="0"/>
      <w:color w:val="000000"/>
    </w:rPr>
  </w:style>
  <w:style w:type="character" w:customStyle="1" w:styleId="WW8Num369z0">
    <w:name w:val="WW8Num369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371z0">
    <w:name w:val="WW8Num371z0"/>
    <w:rsid w:val="004A6148"/>
    <w:rPr>
      <w:rFonts w:ascii="Times New Roman" w:hAnsi="Times New Roman" w:cs="Times New Roman"/>
    </w:rPr>
  </w:style>
  <w:style w:type="character" w:customStyle="1" w:styleId="WW8Num372z0">
    <w:name w:val="WW8Num372z0"/>
    <w:rsid w:val="004A6148"/>
    <w:rPr>
      <w:rFonts w:ascii="Times New Roman" w:eastAsia="Times New Roman" w:hAnsi="Times New Roman" w:cs="Times New Roman"/>
    </w:rPr>
  </w:style>
  <w:style w:type="character" w:customStyle="1" w:styleId="WW8Num372z1">
    <w:name w:val="WW8Num372z1"/>
    <w:rsid w:val="004A6148"/>
    <w:rPr>
      <w:rFonts w:ascii="Symbol" w:hAnsi="Symbol"/>
    </w:rPr>
  </w:style>
  <w:style w:type="character" w:customStyle="1" w:styleId="WW8Num372z2">
    <w:name w:val="WW8Num372z2"/>
    <w:rsid w:val="004A6148"/>
    <w:rPr>
      <w:rFonts w:ascii="Wingdings" w:hAnsi="Wingdings"/>
    </w:rPr>
  </w:style>
  <w:style w:type="character" w:customStyle="1" w:styleId="WW8Num372z4">
    <w:name w:val="WW8Num372z4"/>
    <w:rsid w:val="004A6148"/>
    <w:rPr>
      <w:rFonts w:ascii="Courier New" w:hAnsi="Courier New"/>
    </w:rPr>
  </w:style>
  <w:style w:type="character" w:customStyle="1" w:styleId="WW8Num373z0">
    <w:name w:val="WW8Num373z0"/>
    <w:rsid w:val="004A6148"/>
    <w:rPr>
      <w:rFonts w:ascii="Monotype Sorts" w:hAnsi="Monotype Sorts" w:cs="Times New Roman"/>
    </w:rPr>
  </w:style>
  <w:style w:type="character" w:customStyle="1" w:styleId="WW8Num374z0">
    <w:name w:val="WW8Num374z0"/>
    <w:rsid w:val="004A6148"/>
    <w:rPr>
      <w:b w:val="0"/>
      <w:i w:val="0"/>
    </w:rPr>
  </w:style>
  <w:style w:type="character" w:customStyle="1" w:styleId="WW8Num376z1">
    <w:name w:val="WW8Num376z1"/>
    <w:rsid w:val="004A6148"/>
    <w:rPr>
      <w:rFonts w:ascii="Courier New" w:hAnsi="Courier New" w:cs="Wingdings"/>
    </w:rPr>
  </w:style>
  <w:style w:type="character" w:customStyle="1" w:styleId="WW8Num376z2">
    <w:name w:val="WW8Num376z2"/>
    <w:rsid w:val="004A6148"/>
    <w:rPr>
      <w:rFonts w:ascii="Wingdings" w:hAnsi="Wingdings" w:cs="Times New Roman"/>
    </w:rPr>
  </w:style>
  <w:style w:type="character" w:customStyle="1" w:styleId="WW8Num376z3">
    <w:name w:val="WW8Num376z3"/>
    <w:rsid w:val="004A6148"/>
    <w:rPr>
      <w:rFonts w:ascii="Symbol" w:hAnsi="Symbol" w:cs="Times New Roman"/>
    </w:rPr>
  </w:style>
  <w:style w:type="character" w:customStyle="1" w:styleId="WW8Num378z0">
    <w:name w:val="WW8Num378z0"/>
    <w:rsid w:val="004A6148"/>
    <w:rPr>
      <w:b w:val="0"/>
      <w:i w:val="0"/>
    </w:rPr>
  </w:style>
  <w:style w:type="character" w:customStyle="1" w:styleId="WW8Num379z0">
    <w:name w:val="WW8Num379z0"/>
    <w:rsid w:val="004A6148"/>
    <w:rPr>
      <w:rFonts w:ascii="Symbol" w:hAnsi="Symbol"/>
    </w:rPr>
  </w:style>
  <w:style w:type="character" w:customStyle="1" w:styleId="WW8Num380z0">
    <w:name w:val="WW8Num380z0"/>
    <w:rsid w:val="004A6148"/>
    <w:rPr>
      <w:b/>
    </w:rPr>
  </w:style>
  <w:style w:type="character" w:customStyle="1" w:styleId="WW8Num381z0">
    <w:name w:val="WW8Num381z0"/>
    <w:rsid w:val="004A6148"/>
    <w:rPr>
      <w:rFonts w:ascii="Symbol" w:hAnsi="Symbol" w:cs="Times New Roman"/>
    </w:rPr>
  </w:style>
  <w:style w:type="character" w:customStyle="1" w:styleId="WW8Num382z0">
    <w:name w:val="WW8Num382z0"/>
    <w:rsid w:val="004A6148"/>
    <w:rPr>
      <w:rFonts w:ascii="Times New Roman" w:hAnsi="Times New Roman" w:cs="Times New Roman"/>
      <w:color w:val="auto"/>
    </w:rPr>
  </w:style>
  <w:style w:type="character" w:customStyle="1" w:styleId="WW8Num383z0">
    <w:name w:val="WW8Num383z0"/>
    <w:rsid w:val="004A6148"/>
    <w:rPr>
      <w:rFonts w:ascii="Wingdings" w:hAnsi="Wingdings" w:cs="Times New Roman"/>
      <w:sz w:val="20"/>
      <w:szCs w:val="20"/>
    </w:rPr>
  </w:style>
  <w:style w:type="character" w:customStyle="1" w:styleId="WW8Num387z0">
    <w:name w:val="WW8Num387z0"/>
    <w:rsid w:val="004A6148"/>
    <w:rPr>
      <w:rFonts w:ascii="Symbol" w:hAnsi="Symbol" w:cs="Times New Roman"/>
      <w:color w:val="auto"/>
      <w:sz w:val="16"/>
      <w:szCs w:val="16"/>
    </w:rPr>
  </w:style>
  <w:style w:type="character" w:customStyle="1" w:styleId="WW8Num389z0">
    <w:name w:val="WW8Num389z0"/>
    <w:rsid w:val="004A6148"/>
    <w:rPr>
      <w:rFonts w:ascii="Symbol" w:hAnsi="Symbol" w:cs="Times New Roman"/>
    </w:rPr>
  </w:style>
  <w:style w:type="character" w:customStyle="1" w:styleId="WW8Num390z0">
    <w:name w:val="WW8Num390z0"/>
    <w:rsid w:val="004A6148"/>
    <w:rPr>
      <w:rFonts w:ascii="Symbol" w:hAnsi="Symbol"/>
    </w:rPr>
  </w:style>
  <w:style w:type="character" w:customStyle="1" w:styleId="WW8Num391z0">
    <w:name w:val="WW8Num391z0"/>
    <w:rsid w:val="004A6148"/>
    <w:rPr>
      <w:rFonts w:ascii="Times New Roman" w:hAnsi="Times New Roman" w:cs="Times New Roman"/>
      <w:b/>
      <w:i w:val="0"/>
    </w:rPr>
  </w:style>
  <w:style w:type="character" w:customStyle="1" w:styleId="WW8Num392z1">
    <w:name w:val="WW8Num392z1"/>
    <w:rsid w:val="004A6148"/>
    <w:rPr>
      <w:b w:val="0"/>
    </w:rPr>
  </w:style>
  <w:style w:type="character" w:customStyle="1" w:styleId="WW8Num393z0">
    <w:name w:val="WW8Num393z0"/>
    <w:rsid w:val="004A6148"/>
    <w:rPr>
      <w:rFonts w:ascii="Wingdings" w:hAnsi="Wingdings" w:cs="Times New Roman"/>
      <w:sz w:val="20"/>
      <w:szCs w:val="20"/>
    </w:rPr>
  </w:style>
  <w:style w:type="character" w:customStyle="1" w:styleId="WW8Num394z0">
    <w:name w:val="WW8Num394z0"/>
    <w:rsid w:val="004A6148"/>
    <w:rPr>
      <w:b/>
    </w:rPr>
  </w:style>
  <w:style w:type="character" w:customStyle="1" w:styleId="WW8Num395z0">
    <w:name w:val="WW8Num395z0"/>
    <w:rsid w:val="004A6148"/>
    <w:rPr>
      <w:rFonts w:ascii="Wingdings" w:hAnsi="Wingdings"/>
    </w:rPr>
  </w:style>
  <w:style w:type="character" w:customStyle="1" w:styleId="WW8Num396z0">
    <w:name w:val="WW8Num396z0"/>
    <w:rsid w:val="004A6148"/>
    <w:rPr>
      <w:rFonts w:ascii="Symbol" w:hAnsi="Symbol" w:cs="Times New Roman"/>
      <w:color w:val="auto"/>
    </w:rPr>
  </w:style>
  <w:style w:type="character" w:customStyle="1" w:styleId="WW8NumSt43z0">
    <w:name w:val="WW8NumSt43z0"/>
    <w:rsid w:val="004A6148"/>
    <w:rPr>
      <w:b w:val="0"/>
      <w:i w:val="0"/>
    </w:rPr>
  </w:style>
  <w:style w:type="character" w:customStyle="1" w:styleId="WW8NumSt45z0">
    <w:name w:val="WW8NumSt45z0"/>
    <w:rsid w:val="004A6148"/>
    <w:rPr>
      <w:b w:val="0"/>
      <w:i w:val="0"/>
    </w:rPr>
  </w:style>
  <w:style w:type="character" w:customStyle="1" w:styleId="WW8NumSt47z0">
    <w:name w:val="WW8NumSt47z0"/>
    <w:rsid w:val="004A6148"/>
    <w:rPr>
      <w:rFonts w:ascii="Times New Roman" w:hAnsi="Times New Roman" w:cs="Times New Roman"/>
    </w:rPr>
  </w:style>
  <w:style w:type="character" w:customStyle="1" w:styleId="WW8NumSt50z0">
    <w:name w:val="WW8NumSt50z0"/>
    <w:rsid w:val="004A6148"/>
    <w:rPr>
      <w:rFonts w:ascii="Wingdings" w:hAnsi="Wingdings" w:cs="Times New Roman"/>
      <w:b w:val="0"/>
      <w:i w:val="0"/>
      <w:sz w:val="24"/>
      <w:szCs w:val="24"/>
      <w:u w:val="none"/>
    </w:rPr>
  </w:style>
  <w:style w:type="character" w:customStyle="1" w:styleId="WW8NumSt161z0">
    <w:name w:val="WW8NumSt161z0"/>
    <w:rsid w:val="004A6148"/>
    <w:rPr>
      <w:b/>
      <w:i w:val="0"/>
    </w:rPr>
  </w:style>
  <w:style w:type="character" w:customStyle="1" w:styleId="WW8NumSt183z0">
    <w:name w:val="WW8NumSt183z0"/>
    <w:rsid w:val="004A6148"/>
    <w:rPr>
      <w:rFonts w:ascii="Times New Roman" w:hAnsi="Times New Roman" w:cs="Times New Roman"/>
      <w:b/>
      <w:i w:val="0"/>
      <w:color w:val="000000"/>
      <w:sz w:val="22"/>
      <w:szCs w:val="22"/>
      <w:u w:val="none"/>
    </w:rPr>
  </w:style>
  <w:style w:type="character" w:customStyle="1" w:styleId="WW8NumSt186z0">
    <w:name w:val="WW8NumSt186z0"/>
    <w:rsid w:val="004A6148"/>
    <w:rPr>
      <w:b/>
      <w:i w:val="0"/>
      <w:color w:val="000000"/>
    </w:rPr>
  </w:style>
  <w:style w:type="character" w:customStyle="1" w:styleId="WW8NumSt188z0">
    <w:name w:val="WW8NumSt188z0"/>
    <w:rsid w:val="004A6148"/>
    <w:rPr>
      <w:b/>
      <w:i w:val="0"/>
      <w:color w:val="000000"/>
    </w:rPr>
  </w:style>
  <w:style w:type="character" w:customStyle="1" w:styleId="WW8NumSt190z0">
    <w:name w:val="WW8NumSt190z0"/>
    <w:rsid w:val="004A6148"/>
    <w:rPr>
      <w:b/>
      <w:i w:val="0"/>
      <w:color w:val="000000"/>
    </w:rPr>
  </w:style>
  <w:style w:type="character" w:customStyle="1" w:styleId="WW-Fontepargpadro">
    <w:name w:val="WW-Fonte parág. padrão"/>
    <w:rsid w:val="004A6148"/>
  </w:style>
  <w:style w:type="character" w:styleId="Nmerodepgina">
    <w:name w:val="page number"/>
    <w:basedOn w:val="WW-Fontepargpadro"/>
    <w:rsid w:val="004A6148"/>
  </w:style>
  <w:style w:type="character" w:styleId="Hyperlink">
    <w:name w:val="Hyperlink"/>
    <w:basedOn w:val="WW-Fontepargpadro"/>
    <w:rsid w:val="004A6148"/>
    <w:rPr>
      <w:color w:val="0000FF"/>
      <w:u w:val="single"/>
    </w:rPr>
  </w:style>
  <w:style w:type="paragraph" w:styleId="Corpodetexto">
    <w:name w:val="Body Text"/>
    <w:basedOn w:val="Normal"/>
    <w:rsid w:val="004A6148"/>
    <w:pPr>
      <w:jc w:val="both"/>
    </w:pPr>
    <w:rPr>
      <w:sz w:val="24"/>
    </w:rPr>
  </w:style>
  <w:style w:type="paragraph" w:styleId="Lista">
    <w:name w:val="List"/>
    <w:basedOn w:val="Corpodetexto"/>
    <w:rsid w:val="004A6148"/>
    <w:rPr>
      <w:rFonts w:cs="Lucida Sans Unicode"/>
    </w:rPr>
  </w:style>
  <w:style w:type="paragraph" w:styleId="Legenda">
    <w:name w:val="caption"/>
    <w:basedOn w:val="Normal"/>
    <w:qFormat/>
    <w:rsid w:val="004A6148"/>
    <w:pPr>
      <w:suppressLineNumbers/>
      <w:spacing w:before="120" w:after="120"/>
    </w:pPr>
    <w:rPr>
      <w:rFonts w:cs="Lucida Sans Unicode"/>
      <w:i/>
      <w:iCs/>
    </w:rPr>
  </w:style>
  <w:style w:type="paragraph" w:customStyle="1" w:styleId="ndice">
    <w:name w:val="Índice"/>
    <w:basedOn w:val="Normal"/>
    <w:rsid w:val="004A6148"/>
    <w:pPr>
      <w:suppressLineNumbers/>
    </w:pPr>
    <w:rPr>
      <w:rFonts w:cs="Lucida Sans Unicode"/>
    </w:rPr>
  </w:style>
  <w:style w:type="paragraph" w:customStyle="1" w:styleId="TtuloPrincipal">
    <w:name w:val="Título Principal"/>
    <w:basedOn w:val="Normal"/>
    <w:next w:val="Corpodetexto"/>
    <w:rsid w:val="004A6148"/>
    <w:pPr>
      <w:keepNext/>
      <w:spacing w:before="240" w:after="120"/>
    </w:pPr>
    <w:rPr>
      <w:rFonts w:ascii="Arial" w:eastAsia="Lucida Sans Unicode" w:hAnsi="Arial" w:cs="Tms Rmn"/>
      <w:sz w:val="28"/>
      <w:szCs w:val="28"/>
    </w:rPr>
  </w:style>
  <w:style w:type="paragraph" w:styleId="Destinatrio">
    <w:name w:val="envelope address"/>
    <w:basedOn w:val="Normal"/>
    <w:rsid w:val="004A6148"/>
    <w:rPr>
      <w:sz w:val="24"/>
    </w:rPr>
  </w:style>
  <w:style w:type="paragraph" w:styleId="Cabealho">
    <w:name w:val="header"/>
    <w:basedOn w:val="Normal"/>
    <w:link w:val="CabealhoChar"/>
    <w:rsid w:val="004A614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4A6148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4A6148"/>
    <w:pPr>
      <w:ind w:left="-426"/>
      <w:jc w:val="both"/>
    </w:pPr>
    <w:rPr>
      <w:sz w:val="24"/>
    </w:rPr>
  </w:style>
  <w:style w:type="paragraph" w:customStyle="1" w:styleId="WW-Recuodecorpodetexto2">
    <w:name w:val="WW-Recuo de corpo de texto 2"/>
    <w:basedOn w:val="Normal"/>
    <w:rsid w:val="004A6148"/>
    <w:pPr>
      <w:ind w:left="-426"/>
    </w:pPr>
    <w:rPr>
      <w:sz w:val="24"/>
    </w:rPr>
  </w:style>
  <w:style w:type="paragraph" w:customStyle="1" w:styleId="WW-Recuodecorpodetexto3">
    <w:name w:val="WW-Recuo de corpo de texto 3"/>
    <w:basedOn w:val="Normal"/>
    <w:rsid w:val="004A6148"/>
    <w:pPr>
      <w:ind w:left="426" w:hanging="426"/>
      <w:jc w:val="both"/>
    </w:pPr>
    <w:rPr>
      <w:sz w:val="24"/>
    </w:rPr>
  </w:style>
  <w:style w:type="paragraph" w:customStyle="1" w:styleId="WW-Corpodetexto2">
    <w:name w:val="WW-Corpo de texto 2"/>
    <w:basedOn w:val="Normal"/>
    <w:rsid w:val="004A6148"/>
    <w:rPr>
      <w:sz w:val="28"/>
    </w:rPr>
  </w:style>
  <w:style w:type="paragraph" w:customStyle="1" w:styleId="WW-Corpodetexto3">
    <w:name w:val="WW-Corpo de texto 3"/>
    <w:basedOn w:val="Normal"/>
    <w:rsid w:val="004A6148"/>
    <w:pPr>
      <w:jc w:val="both"/>
    </w:pPr>
    <w:rPr>
      <w:sz w:val="28"/>
      <w:u w:val="single"/>
    </w:rPr>
  </w:style>
  <w:style w:type="paragraph" w:styleId="Ttulo">
    <w:name w:val="Title"/>
    <w:basedOn w:val="Normal"/>
    <w:next w:val="Subttulo"/>
    <w:qFormat/>
    <w:rsid w:val="004A6148"/>
    <w:pPr>
      <w:autoSpaceDE w:val="0"/>
      <w:spacing w:before="120" w:after="120"/>
      <w:jc w:val="center"/>
    </w:pPr>
    <w:rPr>
      <w:b/>
      <w:bCs/>
      <w:sz w:val="32"/>
      <w:szCs w:val="32"/>
    </w:rPr>
  </w:style>
  <w:style w:type="paragraph" w:styleId="Subttulo">
    <w:name w:val="Subtitle"/>
    <w:basedOn w:val="TtuloPrincipal"/>
    <w:next w:val="Corpodetexto"/>
    <w:qFormat/>
    <w:rsid w:val="004A6148"/>
    <w:pPr>
      <w:jc w:val="center"/>
    </w:pPr>
    <w:rPr>
      <w:i/>
      <w:iCs/>
    </w:rPr>
  </w:style>
  <w:style w:type="paragraph" w:customStyle="1" w:styleId="A161175">
    <w:name w:val="_A161175ÿ"/>
    <w:rsid w:val="004A6148"/>
    <w:pPr>
      <w:widowControl w:val="0"/>
      <w:suppressAutoHyphens/>
      <w:autoSpaceDE w:val="0"/>
      <w:ind w:left="867" w:right="46" w:firstLine="698"/>
      <w:jc w:val="both"/>
    </w:pPr>
    <w:rPr>
      <w:color w:val="000000"/>
      <w:szCs w:val="24"/>
    </w:rPr>
  </w:style>
  <w:style w:type="paragraph" w:customStyle="1" w:styleId="A164475">
    <w:name w:val="_A164475ÿ"/>
    <w:rsid w:val="004A6148"/>
    <w:pPr>
      <w:widowControl w:val="0"/>
      <w:suppressAutoHyphens/>
      <w:autoSpaceDE w:val="0"/>
      <w:ind w:left="886" w:right="46" w:firstLine="16"/>
      <w:jc w:val="both"/>
    </w:pPr>
    <w:rPr>
      <w:color w:val="000000"/>
      <w:szCs w:val="24"/>
    </w:rPr>
  </w:style>
  <w:style w:type="paragraph" w:customStyle="1" w:styleId="Estilo1">
    <w:name w:val="Estilo1"/>
    <w:basedOn w:val="Normal"/>
    <w:rsid w:val="004A6148"/>
    <w:pPr>
      <w:autoSpaceDE w:val="0"/>
      <w:spacing w:after="120" w:line="360" w:lineRule="auto"/>
      <w:ind w:left="567"/>
      <w:jc w:val="both"/>
    </w:pPr>
  </w:style>
  <w:style w:type="paragraph" w:customStyle="1" w:styleId="NONormal">
    <w:name w:val="NO Normal"/>
    <w:rsid w:val="004A6148"/>
    <w:pPr>
      <w:widowControl w:val="0"/>
      <w:tabs>
        <w:tab w:val="center" w:pos="5400"/>
        <w:tab w:val="right" w:pos="11188"/>
      </w:tabs>
      <w:suppressAutoHyphens/>
      <w:autoSpaceDE w:val="0"/>
      <w:ind w:left="865" w:right="373" w:hanging="594"/>
      <w:jc w:val="both"/>
    </w:pPr>
    <w:rPr>
      <w:rFonts w:ascii="Courier New" w:hAnsi="Courier New" w:cs="Wingdings"/>
      <w:color w:val="000000"/>
      <w:szCs w:val="24"/>
    </w:rPr>
  </w:style>
  <w:style w:type="paragraph" w:customStyle="1" w:styleId="Estilo2">
    <w:name w:val="Estilo2"/>
    <w:basedOn w:val="Normal"/>
    <w:rsid w:val="004A6148"/>
    <w:pPr>
      <w:widowControl w:val="0"/>
      <w:autoSpaceDE w:val="0"/>
      <w:ind w:firstLine="709"/>
      <w:jc w:val="both"/>
    </w:pPr>
    <w:rPr>
      <w:szCs w:val="24"/>
    </w:rPr>
  </w:style>
  <w:style w:type="paragraph" w:customStyle="1" w:styleId="A102075">
    <w:name w:val="_A102075"/>
    <w:basedOn w:val="Normal"/>
    <w:rsid w:val="004A6148"/>
    <w:pPr>
      <w:autoSpaceDE w:val="0"/>
      <w:ind w:left="2736" w:firstLine="1296"/>
      <w:jc w:val="both"/>
    </w:pPr>
    <w:rPr>
      <w:rFonts w:ascii="Tms Rmn" w:hAnsi="Tms Rmn"/>
      <w:szCs w:val="24"/>
    </w:rPr>
  </w:style>
  <w:style w:type="paragraph" w:customStyle="1" w:styleId="A101675">
    <w:name w:val="_A101675"/>
    <w:basedOn w:val="Normal"/>
    <w:rsid w:val="004A6148"/>
    <w:pPr>
      <w:autoSpaceDE w:val="0"/>
      <w:ind w:left="2160" w:firstLine="1296"/>
      <w:jc w:val="both"/>
    </w:pPr>
    <w:rPr>
      <w:rFonts w:ascii="Tms Rmn" w:hAnsi="Tms Rmn"/>
      <w:szCs w:val="24"/>
    </w:rPr>
  </w:style>
  <w:style w:type="paragraph" w:customStyle="1" w:styleId="A252575">
    <w:name w:val="_A252575"/>
    <w:basedOn w:val="Normal"/>
    <w:rsid w:val="004A6148"/>
    <w:pPr>
      <w:autoSpaceDE w:val="0"/>
      <w:ind w:left="3456" w:firstLine="3456"/>
      <w:jc w:val="both"/>
    </w:pPr>
    <w:rPr>
      <w:rFonts w:ascii="Tms Rmn" w:hAnsi="Tms Rmn"/>
      <w:szCs w:val="24"/>
    </w:rPr>
  </w:style>
  <w:style w:type="paragraph" w:customStyle="1" w:styleId="A301065">
    <w:name w:val="_A301065"/>
    <w:basedOn w:val="Normal"/>
    <w:rsid w:val="004A6148"/>
    <w:pPr>
      <w:autoSpaceDE w:val="0"/>
      <w:ind w:left="1296" w:right="1440" w:firstLine="4176"/>
      <w:jc w:val="both"/>
    </w:pPr>
    <w:rPr>
      <w:rFonts w:ascii="Tms Rmn" w:hAnsi="Tms Rmn"/>
      <w:szCs w:val="24"/>
    </w:rPr>
  </w:style>
  <w:style w:type="paragraph" w:customStyle="1" w:styleId="A191065">
    <w:name w:val="_A191065"/>
    <w:basedOn w:val="Normal"/>
    <w:rsid w:val="004A6148"/>
    <w:pPr>
      <w:autoSpaceDE w:val="0"/>
      <w:ind w:left="1296" w:right="1440" w:firstLine="2592"/>
      <w:jc w:val="both"/>
    </w:pPr>
    <w:rPr>
      <w:rFonts w:ascii="Tms Rmn" w:hAnsi="Tms Rmn"/>
      <w:szCs w:val="24"/>
    </w:rPr>
  </w:style>
  <w:style w:type="paragraph" w:customStyle="1" w:styleId="A321065">
    <w:name w:val="_A321065"/>
    <w:basedOn w:val="Normal"/>
    <w:rsid w:val="004A6148"/>
    <w:pPr>
      <w:autoSpaceDE w:val="0"/>
      <w:ind w:left="1296" w:right="1440" w:firstLine="4464"/>
      <w:jc w:val="both"/>
    </w:pPr>
    <w:rPr>
      <w:rFonts w:ascii="Tms Rmn" w:hAnsi="Tms Rmn"/>
      <w:szCs w:val="24"/>
    </w:rPr>
  </w:style>
  <w:style w:type="paragraph" w:customStyle="1" w:styleId="Normal1">
    <w:name w:val="Normal1"/>
    <w:rsid w:val="004A6148"/>
    <w:pPr>
      <w:suppressAutoHyphens/>
      <w:autoSpaceDE w:val="0"/>
      <w:ind w:firstLine="288"/>
      <w:jc w:val="both"/>
    </w:pPr>
    <w:rPr>
      <w:color w:val="000000"/>
      <w:szCs w:val="24"/>
    </w:rPr>
  </w:style>
  <w:style w:type="paragraph" w:customStyle="1" w:styleId="WW-Textoembloco">
    <w:name w:val="WW-Texto em bloco"/>
    <w:basedOn w:val="Normal"/>
    <w:rsid w:val="004A6148"/>
    <w:pPr>
      <w:ind w:left="1080" w:right="1458"/>
      <w:jc w:val="both"/>
    </w:pPr>
    <w:rPr>
      <w:color w:val="000000"/>
      <w:sz w:val="24"/>
      <w:szCs w:val="24"/>
    </w:rPr>
  </w:style>
  <w:style w:type="paragraph" w:customStyle="1" w:styleId="WW-Legenda">
    <w:name w:val="WW-Legenda"/>
    <w:basedOn w:val="Normal"/>
    <w:next w:val="Normal"/>
    <w:rsid w:val="004A6148"/>
    <w:pPr>
      <w:jc w:val="both"/>
    </w:pPr>
    <w:rPr>
      <w:b/>
      <w:sz w:val="28"/>
    </w:rPr>
  </w:style>
  <w:style w:type="paragraph" w:customStyle="1" w:styleId="ContedodaTabela">
    <w:name w:val="Conteúdo da Tabela"/>
    <w:basedOn w:val="Corpodetexto"/>
    <w:rsid w:val="004A6148"/>
    <w:pPr>
      <w:suppressLineNumbers/>
    </w:pPr>
  </w:style>
  <w:style w:type="paragraph" w:customStyle="1" w:styleId="TtulodaTabela">
    <w:name w:val="Título da Tabela"/>
    <w:basedOn w:val="ContedodaTabela"/>
    <w:rsid w:val="004A6148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  <w:rsid w:val="004A6148"/>
  </w:style>
  <w:style w:type="paragraph" w:customStyle="1" w:styleId="WW-Legenda1">
    <w:name w:val="WW-Legenda1"/>
    <w:basedOn w:val="Normal"/>
    <w:next w:val="Normal"/>
    <w:rsid w:val="004A6148"/>
    <w:pPr>
      <w:jc w:val="both"/>
    </w:pPr>
    <w:rPr>
      <w:b/>
      <w:sz w:val="28"/>
    </w:rPr>
  </w:style>
  <w:style w:type="paragraph" w:styleId="Corpodetexto2">
    <w:name w:val="Body Text 2"/>
    <w:basedOn w:val="Normal"/>
    <w:rsid w:val="004A6148"/>
    <w:pPr>
      <w:suppressAutoHyphens w:val="0"/>
      <w:jc w:val="both"/>
    </w:pPr>
    <w:rPr>
      <w:sz w:val="24"/>
    </w:rPr>
  </w:style>
  <w:style w:type="character" w:styleId="HiperlinkVisitado">
    <w:name w:val="FollowedHyperlink"/>
    <w:basedOn w:val="Fontepargpadro"/>
    <w:rsid w:val="004A6148"/>
    <w:rPr>
      <w:color w:val="800080"/>
      <w:u w:val="single"/>
    </w:rPr>
  </w:style>
  <w:style w:type="paragraph" w:styleId="Recuodecorpodetexto2">
    <w:name w:val="Body Text Indent 2"/>
    <w:basedOn w:val="Normal"/>
    <w:rsid w:val="004A6148"/>
    <w:pPr>
      <w:ind w:firstLine="851"/>
      <w:jc w:val="both"/>
    </w:pPr>
    <w:rPr>
      <w:sz w:val="28"/>
    </w:rPr>
  </w:style>
  <w:style w:type="paragraph" w:styleId="Corpodetexto3">
    <w:name w:val="Body Text 3"/>
    <w:basedOn w:val="Normal"/>
    <w:rsid w:val="004A6148"/>
    <w:pPr>
      <w:tabs>
        <w:tab w:val="left" w:pos="1276"/>
      </w:tabs>
      <w:jc w:val="both"/>
    </w:pPr>
    <w:rPr>
      <w:sz w:val="28"/>
      <w:szCs w:val="28"/>
    </w:rPr>
  </w:style>
  <w:style w:type="paragraph" w:styleId="Recuodecorpodetexto3">
    <w:name w:val="Body Text Indent 3"/>
    <w:basedOn w:val="Normal"/>
    <w:rsid w:val="004A6148"/>
    <w:pPr>
      <w:spacing w:after="240"/>
      <w:ind w:firstLine="851"/>
      <w:jc w:val="both"/>
    </w:pPr>
    <w:rPr>
      <w:color w:val="000000"/>
      <w:sz w:val="28"/>
    </w:rPr>
  </w:style>
  <w:style w:type="paragraph" w:styleId="NormalWeb">
    <w:name w:val="Normal (Web)"/>
    <w:basedOn w:val="Normal"/>
    <w:uiPriority w:val="99"/>
    <w:rsid w:val="004A6148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debalo">
    <w:name w:val="Balloon Text"/>
    <w:basedOn w:val="Normal"/>
    <w:semiHidden/>
    <w:rsid w:val="004A6148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qFormat/>
    <w:rsid w:val="004A6148"/>
    <w:rPr>
      <w:b/>
      <w:bCs/>
    </w:rPr>
  </w:style>
  <w:style w:type="paragraph" w:styleId="Commarcadores">
    <w:name w:val="List Bullet"/>
    <w:basedOn w:val="Normal"/>
    <w:rsid w:val="004A6148"/>
    <w:pPr>
      <w:numPr>
        <w:numId w:val="2"/>
      </w:numPr>
    </w:pPr>
  </w:style>
  <w:style w:type="paragraph" w:customStyle="1" w:styleId="Recuodecorpodetexto21">
    <w:name w:val="Recuo de corpo de texto 21"/>
    <w:basedOn w:val="Normal"/>
    <w:rsid w:val="00F348E0"/>
    <w:pPr>
      <w:ind w:left="-426"/>
    </w:pPr>
    <w:rPr>
      <w:sz w:val="24"/>
      <w:lang w:eastAsia="ar-SA"/>
    </w:rPr>
  </w:style>
  <w:style w:type="table" w:styleId="Tabelacomgrade">
    <w:name w:val="Table Grid"/>
    <w:basedOn w:val="Tabelanormal"/>
    <w:rsid w:val="005D7E42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uodecorpodetextoChar">
    <w:name w:val="Recuo de corpo de texto Char"/>
    <w:basedOn w:val="Fontepargpadro"/>
    <w:link w:val="Recuodecorpodetexto"/>
    <w:rsid w:val="00BA6ACB"/>
    <w:rPr>
      <w:sz w:val="24"/>
    </w:rPr>
  </w:style>
  <w:style w:type="paragraph" w:customStyle="1" w:styleId="xl42">
    <w:name w:val="xl42"/>
    <w:basedOn w:val="Normal"/>
    <w:rsid w:val="00C7355C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25">
    <w:name w:val="xl25"/>
    <w:basedOn w:val="Normal"/>
    <w:rsid w:val="00C7355C"/>
    <w:pPr>
      <w:spacing w:before="100" w:after="100"/>
      <w:textAlignment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Solon1">
    <w:name w:val="Solon1"/>
    <w:basedOn w:val="Normal"/>
    <w:rsid w:val="00C05E9A"/>
    <w:pPr>
      <w:numPr>
        <w:numId w:val="10"/>
      </w:numPr>
      <w:tabs>
        <w:tab w:val="num" w:pos="360"/>
        <w:tab w:val="left" w:pos="1134"/>
      </w:tabs>
      <w:suppressAutoHyphens w:val="0"/>
      <w:spacing w:after="240"/>
      <w:jc w:val="both"/>
    </w:pPr>
    <w:rPr>
      <w:sz w:val="24"/>
      <w:szCs w:val="24"/>
    </w:rPr>
  </w:style>
  <w:style w:type="paragraph" w:customStyle="1" w:styleId="Estilo8">
    <w:name w:val="Estilo8"/>
    <w:basedOn w:val="Normal"/>
    <w:rsid w:val="00C05E9A"/>
    <w:pPr>
      <w:widowControl w:val="0"/>
      <w:suppressAutoHyphens w:val="0"/>
      <w:ind w:firstLine="1418"/>
      <w:jc w:val="both"/>
    </w:pPr>
    <w:rPr>
      <w:b/>
      <w:sz w:val="24"/>
    </w:rPr>
  </w:style>
  <w:style w:type="paragraph" w:customStyle="1" w:styleId="Textopadro">
    <w:name w:val="Texto padrão"/>
    <w:basedOn w:val="Normal"/>
    <w:rsid w:val="00C05E9A"/>
    <w:pPr>
      <w:suppressAutoHyphens w:val="0"/>
    </w:pPr>
    <w:rPr>
      <w:sz w:val="24"/>
    </w:rPr>
  </w:style>
  <w:style w:type="character" w:styleId="Refdecomentrio">
    <w:name w:val="annotation reference"/>
    <w:basedOn w:val="Fontepargpadro"/>
    <w:rsid w:val="00FF046B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F046B"/>
  </w:style>
  <w:style w:type="character" w:customStyle="1" w:styleId="TextodecomentrioChar">
    <w:name w:val="Texto de comentário Char"/>
    <w:basedOn w:val="Fontepargpadro"/>
    <w:link w:val="Textodecomentrio"/>
    <w:rsid w:val="00FF046B"/>
  </w:style>
  <w:style w:type="paragraph" w:styleId="Assuntodocomentrio">
    <w:name w:val="annotation subject"/>
    <w:basedOn w:val="Textodecomentrio"/>
    <w:next w:val="Textodecomentrio"/>
    <w:link w:val="AssuntodocomentrioChar"/>
    <w:rsid w:val="00FF046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FF046B"/>
    <w:rPr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CF2A7D"/>
    <w:pPr>
      <w:ind w:left="720"/>
      <w:contextualSpacing/>
    </w:pPr>
  </w:style>
  <w:style w:type="paragraph" w:customStyle="1" w:styleId="Standard">
    <w:name w:val="Standard"/>
    <w:rsid w:val="00454665"/>
    <w:pPr>
      <w:suppressAutoHyphens/>
      <w:autoSpaceDN w:val="0"/>
      <w:spacing w:after="160" w:line="249" w:lineRule="auto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rsid w:val="00454665"/>
    <w:pPr>
      <w:keepNext/>
      <w:spacing w:before="240" w:after="120"/>
    </w:pPr>
    <w:rPr>
      <w:rFonts w:ascii="Arial" w:eastAsia="Arial" w:hAnsi="Arial" w:cs="Tahoma"/>
      <w:sz w:val="28"/>
      <w:szCs w:val="28"/>
    </w:rPr>
  </w:style>
  <w:style w:type="paragraph" w:customStyle="1" w:styleId="Textbody">
    <w:name w:val="Text body"/>
    <w:basedOn w:val="Normal"/>
    <w:rsid w:val="00454665"/>
    <w:pPr>
      <w:widowControl w:val="0"/>
      <w:autoSpaceDN w:val="0"/>
      <w:spacing w:before="120" w:after="120" w:line="360" w:lineRule="auto"/>
      <w:jc w:val="both"/>
    </w:pPr>
    <w:rPr>
      <w:rFonts w:ascii="Arial" w:eastAsia="Lucida Sans Unicode" w:hAnsi="Arial" w:cs="Arial"/>
      <w:sz w:val="24"/>
      <w:szCs w:val="24"/>
    </w:rPr>
  </w:style>
  <w:style w:type="paragraph" w:styleId="SemEspaamento">
    <w:name w:val="No Spacing"/>
    <w:rsid w:val="00454665"/>
    <w:pPr>
      <w:suppressAutoHyphens/>
      <w:autoSpaceDN w:val="0"/>
      <w:textAlignment w:val="baseline"/>
    </w:pPr>
    <w:rPr>
      <w:rFonts w:eastAsia="Calibri"/>
      <w:kern w:val="3"/>
      <w:sz w:val="24"/>
      <w:szCs w:val="24"/>
      <w:lang w:eastAsia="ar-SA"/>
    </w:rPr>
  </w:style>
  <w:style w:type="character" w:customStyle="1" w:styleId="Estilo1Char">
    <w:name w:val="Estilo1 Char"/>
    <w:basedOn w:val="Fontepargpadro"/>
    <w:rsid w:val="00454665"/>
    <w:rPr>
      <w:rFonts w:ascii="Arial" w:eastAsia="Arial" w:hAnsi="Arial" w:cs="Tahoma"/>
      <w:b/>
      <w:bCs/>
      <w:sz w:val="32"/>
      <w:szCs w:val="24"/>
    </w:rPr>
  </w:style>
  <w:style w:type="character" w:customStyle="1" w:styleId="Estilo3Char">
    <w:name w:val="Estilo3 Char"/>
    <w:basedOn w:val="Fontepargpadro"/>
    <w:rsid w:val="00454665"/>
    <w:rPr>
      <w:rFonts w:ascii="Arial" w:eastAsia="Arial" w:hAnsi="Arial" w:cs="Arial"/>
      <w:szCs w:val="24"/>
    </w:rPr>
  </w:style>
  <w:style w:type="numbering" w:customStyle="1" w:styleId="WWNum1">
    <w:name w:val="WWNum1"/>
    <w:basedOn w:val="Semlista"/>
    <w:rsid w:val="00454665"/>
    <w:pPr>
      <w:numPr>
        <w:numId w:val="18"/>
      </w:numPr>
    </w:pPr>
  </w:style>
  <w:style w:type="paragraph" w:styleId="Citao">
    <w:name w:val="Quote"/>
    <w:basedOn w:val="Normal"/>
    <w:next w:val="Normal"/>
    <w:link w:val="CitaoChar"/>
    <w:qFormat/>
    <w:rsid w:val="00C832A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Cs w:val="24"/>
      <w:lang w:eastAsia="en-US"/>
    </w:rPr>
  </w:style>
  <w:style w:type="character" w:customStyle="1" w:styleId="CitaoChar">
    <w:name w:val="Citação Char"/>
    <w:basedOn w:val="Fontepargpadro"/>
    <w:link w:val="Citao"/>
    <w:rsid w:val="00C832AD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citao2">
    <w:name w:val="citação 2"/>
    <w:basedOn w:val="Citao"/>
    <w:link w:val="citao2Char"/>
    <w:qFormat/>
    <w:rsid w:val="000A0025"/>
  </w:style>
  <w:style w:type="character" w:customStyle="1" w:styleId="citao2Char">
    <w:name w:val="citação 2 Char"/>
    <w:basedOn w:val="CitaoChar"/>
    <w:link w:val="citao2"/>
    <w:rsid w:val="000A002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0B5ACE"/>
    <w:pPr>
      <w:keepLines/>
      <w:tabs>
        <w:tab w:val="clear" w:pos="0"/>
        <w:tab w:val="left" w:pos="567"/>
      </w:tabs>
      <w:suppressAutoHyphens w:val="0"/>
      <w:spacing w:before="240"/>
      <w:jc w:val="both"/>
    </w:pPr>
    <w:rPr>
      <w:rFonts w:ascii="Ecofont_Spranq_eco_Sans" w:eastAsiaTheme="majorEastAsia" w:hAnsi="Ecofont_Spranq_eco_Sans"/>
      <w:b/>
      <w:bCs/>
      <w:color w:val="000000"/>
      <w:sz w:val="20"/>
    </w:rPr>
  </w:style>
  <w:style w:type="character" w:customStyle="1" w:styleId="Nivel01Char">
    <w:name w:val="Nivel 01 Char"/>
    <w:basedOn w:val="Fontepargpadro"/>
    <w:link w:val="Nivel01"/>
    <w:rsid w:val="000B5ACE"/>
    <w:rPr>
      <w:rFonts w:ascii="Ecofont_Spranq_eco_Sans" w:eastAsiaTheme="majorEastAsia" w:hAnsi="Ecofont_Spranq_eco_Sans"/>
      <w:b/>
      <w:bCs/>
      <w:color w:val="000000"/>
    </w:rPr>
  </w:style>
  <w:style w:type="character" w:customStyle="1" w:styleId="CabealhoChar">
    <w:name w:val="Cabeçalho Char"/>
    <w:basedOn w:val="Fontepargpadro"/>
    <w:link w:val="Cabealho"/>
    <w:rsid w:val="006E22D5"/>
  </w:style>
  <w:style w:type="paragraph" w:customStyle="1" w:styleId="Corpo">
    <w:name w:val="Corpo"/>
    <w:rsid w:val="00886B35"/>
    <w:pPr>
      <w:suppressAutoHyphen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PargrafodaListaChar">
    <w:name w:val="Parágrafo da Lista Char"/>
    <w:link w:val="PargrafodaLista"/>
    <w:uiPriority w:val="34"/>
    <w:qFormat/>
    <w:rsid w:val="008F3F59"/>
  </w:style>
  <w:style w:type="paragraph" w:customStyle="1" w:styleId="Nivel3">
    <w:name w:val="Nivel 3"/>
    <w:basedOn w:val="Normal"/>
    <w:link w:val="Nivel3Char"/>
    <w:qFormat/>
    <w:rsid w:val="00BB2372"/>
    <w:pPr>
      <w:suppressAutoHyphens w:val="0"/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BB2372"/>
    <w:pPr>
      <w:ind w:left="851"/>
    </w:pPr>
    <w:rPr>
      <w:color w:val="auto"/>
    </w:rPr>
  </w:style>
  <w:style w:type="character" w:customStyle="1" w:styleId="Nivel4Char">
    <w:name w:val="Nivel 4 Char"/>
    <w:basedOn w:val="Fontepargpadro"/>
    <w:link w:val="Nivel4"/>
    <w:rsid w:val="00BB2372"/>
    <w:rPr>
      <w:rFonts w:ascii="Arial" w:eastAsiaTheme="minorEastAsia" w:hAnsi="Arial" w:cs="Arial"/>
    </w:rPr>
  </w:style>
  <w:style w:type="character" w:customStyle="1" w:styleId="Nivel3Char">
    <w:name w:val="Nivel 3 Char"/>
    <w:basedOn w:val="Fontepargpadro"/>
    <w:link w:val="Nivel3"/>
    <w:rsid w:val="00BB2372"/>
    <w:rPr>
      <w:rFonts w:ascii="Arial" w:eastAsiaTheme="minorEastAsia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872DB1"/>
    <w:pPr>
      <w:suppressAutoHyphens w:val="0"/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</w:rPr>
  </w:style>
  <w:style w:type="character" w:customStyle="1" w:styleId="Nivel2Char">
    <w:name w:val="Nivel 2 Char"/>
    <w:basedOn w:val="Fontepargpadro"/>
    <w:link w:val="Nivel2"/>
    <w:locked/>
    <w:rsid w:val="00872DB1"/>
    <w:rPr>
      <w:rFonts w:ascii="Arial" w:eastAsiaTheme="minorEastAsia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2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AAD53-00E6-461D-B635-C3C0351E5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585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Links>
    <vt:vector size="18" baseType="variant">
      <vt:variant>
        <vt:i4>2162780</vt:i4>
      </vt:variant>
      <vt:variant>
        <vt:i4>150</vt:i4>
      </vt:variant>
      <vt:variant>
        <vt:i4>0</vt:i4>
      </vt:variant>
      <vt:variant>
        <vt:i4>5</vt:i4>
      </vt:variant>
      <vt:variant>
        <vt:lpwstr>mailto:licitacoes@semasaitajai.com.br</vt:lpwstr>
      </vt:variant>
      <vt:variant>
        <vt:lpwstr/>
      </vt:variant>
      <vt:variant>
        <vt:i4>2162780</vt:i4>
      </vt:variant>
      <vt:variant>
        <vt:i4>45</vt:i4>
      </vt:variant>
      <vt:variant>
        <vt:i4>0</vt:i4>
      </vt:variant>
      <vt:variant>
        <vt:i4>5</vt:i4>
      </vt:variant>
      <vt:variant>
        <vt:lpwstr>mailto:licitacoes@semasaitajai.com.br</vt:lpwstr>
      </vt:variant>
      <vt:variant>
        <vt:lpwstr/>
      </vt:variant>
      <vt:variant>
        <vt:i4>5177359</vt:i4>
      </vt:variant>
      <vt:variant>
        <vt:i4>36</vt:i4>
      </vt:variant>
      <vt:variant>
        <vt:i4>0</vt:i4>
      </vt:variant>
      <vt:variant>
        <vt:i4>5</vt:i4>
      </vt:variant>
      <vt:variant>
        <vt:lpwstr>http://www.semasaitajai.com.br/licitacoes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Leonel Seara</dc:creator>
  <cp:keywords/>
  <dc:description/>
  <cp:lastModifiedBy>Rosmeire Coelho Pontes</cp:lastModifiedBy>
  <cp:revision>16</cp:revision>
  <cp:lastPrinted>2013-10-11T13:55:00Z</cp:lastPrinted>
  <dcterms:created xsi:type="dcterms:W3CDTF">2024-04-12T13:44:00Z</dcterms:created>
  <dcterms:modified xsi:type="dcterms:W3CDTF">2026-07-10T18:49:00Z</dcterms:modified>
</cp:coreProperties>
</file>